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62E8B" w14:textId="77777777" w:rsidR="0009686A" w:rsidRPr="0009686A" w:rsidRDefault="0009686A" w:rsidP="0009686A">
      <w:pPr>
        <w:suppressAutoHyphens/>
        <w:spacing w:after="0"/>
        <w:jc w:val="center"/>
        <w:rPr>
          <w:rFonts w:ascii="Times New Roman" w:hAnsi="Times New Roman" w:cs="Times New Roman"/>
          <w:caps/>
          <w:color w:val="0D0D0D"/>
          <w:sz w:val="28"/>
          <w:szCs w:val="28"/>
          <w:lang w:eastAsia="ar-SA"/>
        </w:rPr>
      </w:pPr>
      <w:r w:rsidRPr="0009686A">
        <w:rPr>
          <w:rFonts w:ascii="Times New Roman" w:hAnsi="Times New Roman" w:cs="Times New Roman"/>
          <w:caps/>
          <w:color w:val="0D0D0D"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78344816" w14:textId="77777777" w:rsidR="0009686A" w:rsidRPr="0009686A" w:rsidRDefault="0009686A" w:rsidP="0009686A">
      <w:pPr>
        <w:suppressAutoHyphens/>
        <w:spacing w:after="0"/>
        <w:jc w:val="center"/>
        <w:rPr>
          <w:rFonts w:ascii="Times New Roman" w:hAnsi="Times New Roman" w:cs="Times New Roman"/>
          <w:caps/>
          <w:color w:val="0D0D0D"/>
          <w:sz w:val="28"/>
          <w:szCs w:val="28"/>
          <w:lang w:eastAsia="ar-SA"/>
        </w:rPr>
      </w:pPr>
      <w:r w:rsidRPr="0009686A">
        <w:rPr>
          <w:rFonts w:ascii="Times New Roman" w:hAnsi="Times New Roman" w:cs="Times New Roman"/>
          <w:caps/>
          <w:color w:val="0D0D0D"/>
          <w:sz w:val="28"/>
          <w:szCs w:val="28"/>
          <w:lang w:eastAsia="ar-SA"/>
        </w:rPr>
        <w:t>«УФИМСКИЙ медицинский колледж»</w:t>
      </w:r>
    </w:p>
    <w:p w14:paraId="08BE59AC" w14:textId="77777777" w:rsidR="0009686A" w:rsidRPr="0009686A" w:rsidRDefault="0009686A" w:rsidP="0009686A">
      <w:pPr>
        <w:suppressAutoHyphens/>
        <w:spacing w:after="0" w:line="360" w:lineRule="auto"/>
        <w:jc w:val="center"/>
        <w:rPr>
          <w:rFonts w:ascii="Times New Roman" w:hAnsi="Times New Roman" w:cs="Times New Roman"/>
          <w:caps/>
          <w:color w:val="0D0D0D"/>
          <w:sz w:val="28"/>
          <w:szCs w:val="28"/>
          <w:lang w:eastAsia="ar-SA"/>
        </w:rPr>
      </w:pPr>
    </w:p>
    <w:p w14:paraId="0982E1B2" w14:textId="77777777" w:rsidR="0009686A" w:rsidRPr="0009686A" w:rsidRDefault="0009686A" w:rsidP="0009686A">
      <w:pPr>
        <w:suppressAutoHyphens/>
        <w:spacing w:after="0" w:line="360" w:lineRule="auto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</w:p>
    <w:p w14:paraId="7D1924B4" w14:textId="77777777" w:rsidR="0009686A" w:rsidRPr="0009686A" w:rsidRDefault="0009686A" w:rsidP="0009686A">
      <w:pPr>
        <w:tabs>
          <w:tab w:val="center" w:pos="5102"/>
          <w:tab w:val="left" w:pos="9264"/>
        </w:tabs>
        <w:suppressAutoHyphens/>
        <w:spacing w:after="0" w:line="360" w:lineRule="auto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7"/>
        <w:gridCol w:w="4857"/>
      </w:tblGrid>
      <w:tr w:rsidR="0009686A" w:rsidRPr="0009686A" w14:paraId="18932980" w14:textId="77777777" w:rsidTr="00F765F5">
        <w:tc>
          <w:tcPr>
            <w:tcW w:w="5353" w:type="dxa"/>
          </w:tcPr>
          <w:p w14:paraId="48A212B0" w14:textId="77777777" w:rsidR="0009686A" w:rsidRPr="0009686A" w:rsidRDefault="0009686A" w:rsidP="000968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  <w:lang w:eastAsia="ar-SA"/>
              </w:rPr>
            </w:pPr>
          </w:p>
        </w:tc>
        <w:tc>
          <w:tcPr>
            <w:tcW w:w="5067" w:type="dxa"/>
          </w:tcPr>
          <w:p w14:paraId="0CB3C92D" w14:textId="77777777" w:rsidR="0009686A" w:rsidRPr="0009686A" w:rsidRDefault="0009686A" w:rsidP="0009686A">
            <w:pPr>
              <w:suppressAutoHyphens/>
              <w:spacing w:after="0"/>
              <w:rPr>
                <w:rFonts w:ascii="Times New Roman" w:hAnsi="Times New Roman" w:cs="Times New Roman"/>
                <w:color w:val="0D0D0D"/>
                <w:sz w:val="28"/>
                <w:szCs w:val="28"/>
                <w:lang w:eastAsia="ar-SA"/>
              </w:rPr>
            </w:pPr>
            <w:r w:rsidRPr="0009686A">
              <w:rPr>
                <w:rFonts w:ascii="Times New Roman" w:hAnsi="Times New Roman" w:cs="Times New Roman"/>
                <w:color w:val="0D0D0D"/>
                <w:sz w:val="28"/>
                <w:szCs w:val="28"/>
                <w:lang w:eastAsia="ar-SA"/>
              </w:rPr>
              <w:t>УТВЕРЖДАЮ</w:t>
            </w:r>
          </w:p>
          <w:p w14:paraId="683971A7" w14:textId="77777777" w:rsidR="0009686A" w:rsidRPr="0009686A" w:rsidRDefault="0009686A" w:rsidP="0009686A">
            <w:pPr>
              <w:suppressAutoHyphens/>
              <w:spacing w:after="0"/>
              <w:rPr>
                <w:rFonts w:ascii="Times New Roman" w:hAnsi="Times New Roman" w:cs="Times New Roman"/>
                <w:color w:val="0D0D0D"/>
                <w:sz w:val="28"/>
                <w:szCs w:val="28"/>
                <w:lang w:eastAsia="ar-SA"/>
              </w:rPr>
            </w:pPr>
            <w:r w:rsidRPr="0009686A">
              <w:rPr>
                <w:rFonts w:ascii="Times New Roman" w:hAnsi="Times New Roman" w:cs="Times New Roman"/>
                <w:color w:val="0D0D0D"/>
                <w:sz w:val="28"/>
                <w:szCs w:val="28"/>
                <w:lang w:eastAsia="ar-SA"/>
              </w:rPr>
              <w:t xml:space="preserve">Директор ГАПОУ РБ.          </w:t>
            </w:r>
          </w:p>
          <w:p w14:paraId="7EC9F73F" w14:textId="77777777" w:rsidR="0009686A" w:rsidRPr="0009686A" w:rsidRDefault="0009686A" w:rsidP="0009686A">
            <w:pPr>
              <w:suppressAutoHyphens/>
              <w:spacing w:after="0"/>
              <w:rPr>
                <w:rFonts w:ascii="Times New Roman" w:hAnsi="Times New Roman" w:cs="Times New Roman"/>
                <w:color w:val="0D0D0D"/>
                <w:sz w:val="28"/>
                <w:szCs w:val="28"/>
                <w:lang w:eastAsia="ar-SA"/>
              </w:rPr>
            </w:pPr>
            <w:r w:rsidRPr="0009686A">
              <w:rPr>
                <w:rFonts w:ascii="Times New Roman" w:hAnsi="Times New Roman" w:cs="Times New Roman"/>
                <w:color w:val="0D0D0D"/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251F1517" w14:textId="77777777" w:rsidR="0009686A" w:rsidRPr="0009686A" w:rsidRDefault="0009686A" w:rsidP="0009686A">
            <w:pPr>
              <w:suppressAutoHyphens/>
              <w:spacing w:after="0"/>
              <w:rPr>
                <w:rFonts w:ascii="Times New Roman" w:hAnsi="Times New Roman" w:cs="Times New Roman"/>
                <w:color w:val="0D0D0D"/>
                <w:sz w:val="28"/>
                <w:szCs w:val="28"/>
                <w:lang w:eastAsia="ar-SA"/>
              </w:rPr>
            </w:pPr>
            <w:r w:rsidRPr="0009686A">
              <w:rPr>
                <w:rFonts w:ascii="Times New Roman" w:hAnsi="Times New Roman" w:cs="Times New Roman"/>
                <w:color w:val="0D0D0D"/>
                <w:sz w:val="28"/>
                <w:szCs w:val="28"/>
                <w:u w:val="single"/>
                <w:lang w:eastAsia="ar-SA"/>
              </w:rPr>
              <w:t xml:space="preserve">                             </w:t>
            </w:r>
            <w:r w:rsidRPr="00193C39">
              <w:rPr>
                <w:rFonts w:ascii="Times New Roman" w:hAnsi="Times New Roman" w:cs="Times New Roman"/>
                <w:color w:val="0D0D0D"/>
                <w:sz w:val="28"/>
                <w:szCs w:val="28"/>
                <w:lang w:eastAsia="ar-SA"/>
              </w:rPr>
              <w:t>И.</w:t>
            </w:r>
            <w:r w:rsidRPr="0009686A">
              <w:rPr>
                <w:rFonts w:ascii="Times New Roman" w:hAnsi="Times New Roman" w:cs="Times New Roman"/>
                <w:color w:val="0D0D0D"/>
                <w:sz w:val="28"/>
                <w:szCs w:val="28"/>
                <w:lang w:eastAsia="ar-SA"/>
              </w:rPr>
              <w:t>Р. Гилязов</w:t>
            </w:r>
          </w:p>
          <w:p w14:paraId="3478C7BB" w14:textId="77777777" w:rsidR="0009686A" w:rsidRPr="0009686A" w:rsidRDefault="0009686A" w:rsidP="0009686A">
            <w:pPr>
              <w:suppressAutoHyphens/>
              <w:spacing w:after="0"/>
              <w:rPr>
                <w:rFonts w:ascii="Times New Roman" w:hAnsi="Times New Roman" w:cs="Times New Roman"/>
                <w:color w:val="0D0D0D"/>
                <w:sz w:val="28"/>
                <w:szCs w:val="28"/>
                <w:lang w:eastAsia="ar-SA"/>
              </w:rPr>
            </w:pPr>
            <w:r w:rsidRPr="0009686A">
              <w:rPr>
                <w:rFonts w:ascii="Times New Roman" w:hAnsi="Times New Roman" w:cs="Times New Roman"/>
                <w:color w:val="0D0D0D"/>
                <w:sz w:val="28"/>
                <w:szCs w:val="28"/>
                <w:lang w:eastAsia="ar-SA"/>
              </w:rPr>
              <w:t>Приказ № ___ от «31» августа 2020 г.</w:t>
            </w:r>
          </w:p>
        </w:tc>
      </w:tr>
    </w:tbl>
    <w:p w14:paraId="60ABE1CC" w14:textId="77777777" w:rsidR="00D75A3B" w:rsidRDefault="00D75A3B" w:rsidP="00D75A3B">
      <w:pPr>
        <w:suppressAutoHyphens/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D024832" w14:textId="77777777" w:rsidR="00193C39" w:rsidRDefault="00193C39" w:rsidP="00D75A3B">
      <w:pPr>
        <w:suppressAutoHyphens/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B986E06" w14:textId="77777777" w:rsidR="00193C39" w:rsidRPr="00D75A3B" w:rsidRDefault="00193C39" w:rsidP="00D75A3B">
      <w:pPr>
        <w:suppressAutoHyphens/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1C19713" w14:textId="77777777" w:rsidR="00D75A3B" w:rsidRPr="00D75A3B" w:rsidRDefault="00D75A3B" w:rsidP="00D75A3B">
      <w:pPr>
        <w:suppressAutoHyphens/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ACD84E7" w14:textId="77777777" w:rsidR="00D75A3B" w:rsidRPr="00D75A3B" w:rsidRDefault="00D75A3B" w:rsidP="00D75A3B">
      <w:pPr>
        <w:suppressAutoHyphens/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97052F4" w14:textId="77777777" w:rsidR="00D75A3B" w:rsidRPr="00D75A3B" w:rsidRDefault="00D75A3B" w:rsidP="0009686A">
      <w:pPr>
        <w:suppressAutoHyphens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75A3B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</w:t>
      </w:r>
      <w:r w:rsidR="00F77EE3" w:rsidRPr="00F77EE3">
        <w:rPr>
          <w:rFonts w:ascii="Times New Roman" w:hAnsi="Times New Roman" w:cs="Times New Roman"/>
          <w:bCs/>
          <w:caps/>
          <w:sz w:val="28"/>
          <w:szCs w:val="28"/>
        </w:rPr>
        <w:t>ПРЕДДИПЛОМНОЙ</w:t>
      </w:r>
      <w:r w:rsidR="00F77EE3" w:rsidRPr="00F77E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5A3B">
        <w:rPr>
          <w:rFonts w:ascii="Times New Roman" w:hAnsi="Times New Roman" w:cs="Times New Roman"/>
          <w:color w:val="000000"/>
          <w:sz w:val="28"/>
          <w:szCs w:val="28"/>
        </w:rPr>
        <w:t>ПРОИЗВОДСТВЕННОЙ ПРАКТИКИ</w:t>
      </w:r>
    </w:p>
    <w:p w14:paraId="652B4DF4" w14:textId="77777777" w:rsidR="005D2126" w:rsidRPr="0009686A" w:rsidRDefault="00D75A3B" w:rsidP="00096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5A3B">
        <w:rPr>
          <w:rFonts w:ascii="Times New Roman" w:hAnsi="Times New Roman" w:cs="Times New Roman"/>
          <w:bCs/>
          <w:caps/>
          <w:sz w:val="28"/>
          <w:szCs w:val="28"/>
        </w:rPr>
        <w:t xml:space="preserve">(по профилю специальности) </w:t>
      </w:r>
    </w:p>
    <w:p w14:paraId="495A7876" w14:textId="77777777" w:rsidR="005D2126" w:rsidRDefault="00F77EE3" w:rsidP="000968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 w:rsidRPr="00F77EE3">
        <w:rPr>
          <w:rFonts w:ascii="Times New Roman" w:hAnsi="Times New Roman" w:cs="Times New Roman"/>
          <w:b w:val="0"/>
          <w:color w:val="0D0D0D"/>
        </w:rPr>
        <w:t>специальност</w:t>
      </w:r>
      <w:r w:rsidR="0009686A">
        <w:rPr>
          <w:rFonts w:ascii="Times New Roman" w:hAnsi="Times New Roman" w:cs="Times New Roman"/>
          <w:b w:val="0"/>
          <w:color w:val="0D0D0D"/>
        </w:rPr>
        <w:t>ь</w:t>
      </w:r>
      <w:r w:rsidR="005D2126">
        <w:rPr>
          <w:rFonts w:ascii="Times New Roman" w:hAnsi="Times New Roman" w:cs="Times New Roman"/>
          <w:b w:val="0"/>
          <w:bCs w:val="0"/>
          <w:color w:val="auto"/>
        </w:rPr>
        <w:t xml:space="preserve"> 33.02.01 Фармация</w:t>
      </w:r>
      <w:r w:rsidR="0009686A">
        <w:rPr>
          <w:rFonts w:ascii="Times New Roman" w:hAnsi="Times New Roman" w:cs="Times New Roman"/>
          <w:b w:val="0"/>
          <w:bCs w:val="0"/>
          <w:color w:val="auto"/>
        </w:rPr>
        <w:t xml:space="preserve"> (базовой подготовки)</w:t>
      </w:r>
    </w:p>
    <w:p w14:paraId="2ECC1325" w14:textId="77777777" w:rsidR="005D2126" w:rsidRDefault="005D2126" w:rsidP="000968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jc w:val="center"/>
        <w:rPr>
          <w:rFonts w:ascii="Times New Roman" w:hAnsi="Times New Roman" w:cs="Times New Roman"/>
          <w:b w:val="0"/>
          <w:bCs w:val="0"/>
          <w:color w:val="auto"/>
        </w:rPr>
      </w:pPr>
    </w:p>
    <w:p w14:paraId="660748D5" w14:textId="77777777" w:rsidR="005D2126" w:rsidRDefault="005D2126" w:rsidP="000968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jc w:val="center"/>
        <w:rPr>
          <w:rFonts w:ascii="Times New Roman" w:hAnsi="Times New Roman" w:cs="Times New Roman"/>
          <w:b w:val="0"/>
          <w:bCs w:val="0"/>
          <w:color w:val="auto"/>
        </w:rPr>
      </w:pPr>
    </w:p>
    <w:p w14:paraId="4081FDC7" w14:textId="77777777" w:rsidR="005D2126" w:rsidRDefault="005D2126" w:rsidP="001B372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hAnsi="Times New Roman" w:cs="Times New Roman"/>
          <w:b w:val="0"/>
          <w:bCs w:val="0"/>
          <w:color w:val="auto"/>
        </w:rPr>
      </w:pPr>
    </w:p>
    <w:p w14:paraId="55F1926F" w14:textId="77777777" w:rsidR="005D2126" w:rsidRDefault="005D2126" w:rsidP="001B372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hAnsi="Times New Roman" w:cs="Times New Roman"/>
          <w:b w:val="0"/>
          <w:bCs w:val="0"/>
          <w:color w:val="auto"/>
        </w:rPr>
      </w:pPr>
    </w:p>
    <w:p w14:paraId="2F8B8FAE" w14:textId="77777777" w:rsidR="00D75A3B" w:rsidRDefault="00D75A3B" w:rsidP="005D2126"/>
    <w:p w14:paraId="1813DA82" w14:textId="77777777" w:rsidR="00193C39" w:rsidRDefault="00193C39" w:rsidP="005D2126"/>
    <w:p w14:paraId="4CB26DF7" w14:textId="77777777" w:rsidR="00D75A3B" w:rsidRDefault="00D75A3B" w:rsidP="005D2126"/>
    <w:p w14:paraId="7431742B" w14:textId="77777777" w:rsidR="00D75A3B" w:rsidRDefault="00D75A3B" w:rsidP="005D2126"/>
    <w:p w14:paraId="284294DA" w14:textId="77777777" w:rsidR="00A7523E" w:rsidRDefault="00A7523E" w:rsidP="005D2126"/>
    <w:p w14:paraId="1D553328" w14:textId="77777777" w:rsidR="00A7523E" w:rsidRDefault="00A7523E" w:rsidP="005D2126"/>
    <w:p w14:paraId="689855B4" w14:textId="77777777" w:rsidR="00A7523E" w:rsidRDefault="00A7523E" w:rsidP="005D2126"/>
    <w:p w14:paraId="371CC1DE" w14:textId="77777777" w:rsidR="00A7523E" w:rsidRPr="005D2126" w:rsidRDefault="00A7523E" w:rsidP="005D2126"/>
    <w:p w14:paraId="65463591" w14:textId="70F62D3A" w:rsidR="005D2126" w:rsidRPr="00425839" w:rsidRDefault="005D2126" w:rsidP="00F77EE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-284"/>
        <w:jc w:val="center"/>
        <w:rPr>
          <w:rFonts w:ascii="Times New Roman" w:hAnsi="Times New Roman" w:cs="Times New Roman"/>
          <w:b w:val="0"/>
          <w:bCs w:val="0"/>
          <w:color w:val="auto"/>
          <w:lang w:val="en-US"/>
        </w:rPr>
      </w:pPr>
    </w:p>
    <w:p w14:paraId="5181E64C" w14:textId="77777777" w:rsidR="0009686A" w:rsidRDefault="0009686A" w:rsidP="0009686A"/>
    <w:tbl>
      <w:tblPr>
        <w:tblW w:w="10207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4962"/>
        <w:gridCol w:w="284"/>
        <w:gridCol w:w="4961"/>
      </w:tblGrid>
      <w:tr w:rsidR="00B417E0" w:rsidRPr="00193C39" w14:paraId="380F9880" w14:textId="77777777" w:rsidTr="00193C39">
        <w:tc>
          <w:tcPr>
            <w:tcW w:w="4962" w:type="dxa"/>
          </w:tcPr>
          <w:p w14:paraId="7F6CDDA7" w14:textId="77777777" w:rsidR="00B417E0" w:rsidRPr="00193C39" w:rsidRDefault="00B417E0" w:rsidP="00A7523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C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Рассмотрена и одобрена на заседании </w:t>
            </w:r>
            <w:r w:rsidRPr="00193C39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цикловой методической комиссии</w:t>
            </w:r>
            <w:r w:rsidR="00193C39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 </w:t>
            </w:r>
            <w:proofErr w:type="gramStart"/>
            <w:r w:rsidR="00193C39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МДК  </w:t>
            </w:r>
            <w:r w:rsidRPr="00193C39">
              <w:rPr>
                <w:rFonts w:ascii="Times New Roman" w:hAnsi="Times New Roman" w:cs="Times New Roman"/>
                <w:sz w:val="28"/>
                <w:szCs w:val="28"/>
              </w:rPr>
              <w:t>Фармация</w:t>
            </w:r>
            <w:proofErr w:type="gramEnd"/>
          </w:p>
          <w:p w14:paraId="0E804D07" w14:textId="77777777" w:rsidR="00A7523E" w:rsidRPr="00193C39" w:rsidRDefault="00A7523E" w:rsidP="00A7523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C39">
              <w:rPr>
                <w:rFonts w:ascii="Times New Roman" w:hAnsi="Times New Roman" w:cs="Times New Roman"/>
                <w:sz w:val="28"/>
                <w:szCs w:val="28"/>
              </w:rPr>
              <w:t>Красовский И.А. ________</w:t>
            </w:r>
          </w:p>
          <w:p w14:paraId="6B17B4AC" w14:textId="77777777" w:rsidR="00A7523E" w:rsidRPr="00193C39" w:rsidRDefault="00A7523E" w:rsidP="00A7523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C3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ЦМК  </w:t>
            </w:r>
          </w:p>
          <w:p w14:paraId="077B0DFE" w14:textId="77777777" w:rsidR="00B417E0" w:rsidRPr="00193C39" w:rsidRDefault="00220A95" w:rsidP="00A7523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№_____</w:t>
            </w:r>
            <w:r w:rsidR="00B417E0" w:rsidRPr="00193C39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31 августа 2020 г.</w:t>
            </w:r>
          </w:p>
          <w:p w14:paraId="16D48525" w14:textId="77777777" w:rsidR="00B417E0" w:rsidRPr="00193C39" w:rsidRDefault="00B417E0" w:rsidP="00A7523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720494EF" w14:textId="77777777" w:rsidR="00B417E0" w:rsidRPr="00193C39" w:rsidRDefault="00B417E0" w:rsidP="00A7523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34D29361" w14:textId="77777777" w:rsidR="00B417E0" w:rsidRPr="00193C39" w:rsidRDefault="00B417E0" w:rsidP="00A752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C39">
              <w:rPr>
                <w:rFonts w:ascii="Times New Roman" w:hAnsi="Times New Roman" w:cs="Times New Roman"/>
                <w:sz w:val="28"/>
                <w:szCs w:val="28"/>
              </w:rPr>
              <w:t>Составлена в соответствии с ФГОС СПО по специальности 33.02.01 Фармация (базовой подготовки)</w:t>
            </w:r>
          </w:p>
          <w:p w14:paraId="0D6CC223" w14:textId="77777777" w:rsidR="00A7523E" w:rsidRPr="00193C39" w:rsidRDefault="00A7523E" w:rsidP="00A752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C39">
              <w:rPr>
                <w:rFonts w:ascii="Times New Roman" w:hAnsi="Times New Roman" w:cs="Times New Roman"/>
                <w:sz w:val="28"/>
                <w:szCs w:val="28"/>
              </w:rPr>
              <w:t>Гайнуллина Т.А. __________</w:t>
            </w:r>
          </w:p>
          <w:p w14:paraId="206080A6" w14:textId="77777777" w:rsidR="00B417E0" w:rsidRPr="00193C39" w:rsidRDefault="00B417E0" w:rsidP="00A752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C39">
              <w:rPr>
                <w:rFonts w:ascii="Times New Roman" w:hAnsi="Times New Roman" w:cs="Times New Roman"/>
                <w:sz w:val="28"/>
                <w:szCs w:val="28"/>
              </w:rPr>
              <w:t>Зам. директора по практическому обучению</w:t>
            </w:r>
          </w:p>
          <w:p w14:paraId="3134222B" w14:textId="77777777" w:rsidR="00B417E0" w:rsidRPr="00193C39" w:rsidRDefault="00B417E0" w:rsidP="00A7523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95A27EA" w14:textId="77777777" w:rsidR="00F77EE3" w:rsidRPr="0009686A" w:rsidRDefault="00F77EE3" w:rsidP="00F77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-284"/>
        <w:jc w:val="center"/>
        <w:rPr>
          <w:rFonts w:ascii="Times New Roman" w:hAnsi="Times New Roman" w:cs="Times New Roman"/>
          <w:sz w:val="26"/>
          <w:szCs w:val="26"/>
        </w:rPr>
      </w:pPr>
    </w:p>
    <w:p w14:paraId="22BA0571" w14:textId="77777777" w:rsidR="00F77EE3" w:rsidRPr="00193C39" w:rsidRDefault="00F77EE3" w:rsidP="00F77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-284" w:firstLine="403"/>
        <w:rPr>
          <w:rFonts w:ascii="Times New Roman" w:hAnsi="Times New Roman" w:cs="Times New Roman"/>
          <w:color w:val="0D0D0D"/>
          <w:sz w:val="28"/>
          <w:szCs w:val="28"/>
        </w:rPr>
      </w:pPr>
    </w:p>
    <w:p w14:paraId="684E8386" w14:textId="012C43B5" w:rsidR="00DC2A96" w:rsidRPr="00193C39" w:rsidRDefault="00DC2A96" w:rsidP="00DC2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93C39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870190" w:rsidRPr="00870190">
        <w:rPr>
          <w:rFonts w:ascii="Times New Roman" w:hAnsi="Times New Roman" w:cs="Times New Roman"/>
          <w:sz w:val="28"/>
          <w:szCs w:val="28"/>
        </w:rPr>
        <w:t xml:space="preserve">преддипломной </w:t>
      </w:r>
      <w:r w:rsidRPr="00193C39">
        <w:rPr>
          <w:rFonts w:ascii="Times New Roman" w:hAnsi="Times New Roman" w:cs="Times New Roman"/>
          <w:sz w:val="28"/>
          <w:szCs w:val="28"/>
        </w:rPr>
        <w:t xml:space="preserve">производственной практики разработана на основе Федерального государственного образовательного стандарта по специальности 33.02.01 Фармация среднего профессионального образования. </w:t>
      </w:r>
    </w:p>
    <w:p w14:paraId="74C0FA39" w14:textId="77777777" w:rsidR="00DC2A96" w:rsidRDefault="00DC2A96" w:rsidP="00DC2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14:paraId="479CE719" w14:textId="16332AD1" w:rsidR="00DC2A96" w:rsidRPr="00193C39" w:rsidRDefault="00DC2A96" w:rsidP="00DC2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-284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</w:t>
      </w:r>
      <w:r w:rsidRPr="00193C3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93C39">
        <w:rPr>
          <w:rFonts w:ascii="Times New Roman" w:hAnsi="Times New Roman" w:cs="Times New Roman"/>
          <w:sz w:val="28"/>
          <w:szCs w:val="28"/>
        </w:rPr>
        <w:t>Идиятуллина</w:t>
      </w:r>
      <w:proofErr w:type="spellEnd"/>
      <w:r w:rsidRPr="00193C39">
        <w:rPr>
          <w:rFonts w:ascii="Times New Roman" w:hAnsi="Times New Roman" w:cs="Times New Roman"/>
          <w:sz w:val="28"/>
          <w:szCs w:val="28"/>
        </w:rPr>
        <w:t xml:space="preserve"> Л.Н.</w:t>
      </w:r>
      <w:r w:rsidRPr="00193C39">
        <w:rPr>
          <w:rFonts w:ascii="Times New Roman" w:hAnsi="Times New Roman" w:cs="Times New Roman"/>
          <w:color w:val="0D0D0D"/>
          <w:sz w:val="28"/>
          <w:szCs w:val="28"/>
        </w:rPr>
        <w:t xml:space="preserve"> преподаватель специальных дисциплин, ГАПОУ РБ «Уфимский медицинский колледж»</w:t>
      </w:r>
    </w:p>
    <w:p w14:paraId="5055C87A" w14:textId="77777777" w:rsidR="00DC2A96" w:rsidRDefault="00DC2A96" w:rsidP="00DC2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14:paraId="556F73D3" w14:textId="695A82B8" w:rsidR="00F77EE3" w:rsidRPr="00193C39" w:rsidRDefault="00F77EE3" w:rsidP="00DC2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193C39">
        <w:rPr>
          <w:rFonts w:ascii="Times New Roman" w:hAnsi="Times New Roman" w:cs="Times New Roman"/>
          <w:color w:val="0D0D0D"/>
          <w:sz w:val="28"/>
          <w:szCs w:val="28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2FBB5333" w14:textId="77777777" w:rsidR="00F77EE3" w:rsidRPr="00193C39" w:rsidRDefault="00F77EE3" w:rsidP="00DC2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firstLine="403"/>
        <w:jc w:val="both"/>
        <w:rPr>
          <w:rFonts w:ascii="Times New Roman" w:hAnsi="Times New Roman" w:cs="Times New Roman"/>
          <w:sz w:val="28"/>
          <w:szCs w:val="28"/>
        </w:rPr>
      </w:pPr>
    </w:p>
    <w:p w14:paraId="16FEEB85" w14:textId="32C12BF7" w:rsidR="008A5CED" w:rsidRPr="00193C39" w:rsidRDefault="00F77EE3" w:rsidP="00DC2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93C39">
        <w:rPr>
          <w:rFonts w:ascii="Times New Roman" w:hAnsi="Times New Roman" w:cs="Times New Roman"/>
          <w:sz w:val="28"/>
          <w:szCs w:val="28"/>
        </w:rPr>
        <w:t>Рецензент:</w:t>
      </w:r>
      <w:r w:rsidR="00DC2A96">
        <w:rPr>
          <w:rFonts w:ascii="Times New Roman" w:hAnsi="Times New Roman" w:cs="Times New Roman"/>
          <w:sz w:val="28"/>
          <w:szCs w:val="28"/>
        </w:rPr>
        <w:t xml:space="preserve"> </w:t>
      </w:r>
      <w:r w:rsidR="008A5CED" w:rsidRPr="00193C39">
        <w:rPr>
          <w:rFonts w:ascii="Times New Roman" w:hAnsi="Times New Roman" w:cs="Times New Roman"/>
          <w:sz w:val="28"/>
          <w:szCs w:val="28"/>
        </w:rPr>
        <w:t xml:space="preserve">Аюпова Г.В., доцент кафедры послевузовского и дополнительного профессионального фармацевтического образования ИПО ГБОУ ВПО БГМУ Минздрава России </w:t>
      </w:r>
    </w:p>
    <w:p w14:paraId="4C9E177F" w14:textId="77777777" w:rsidR="008A5CED" w:rsidRPr="00193C39" w:rsidRDefault="008A5CED" w:rsidP="00DC2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14:paraId="67F8363B" w14:textId="77777777" w:rsidR="00F77EE3" w:rsidRPr="00193C39" w:rsidRDefault="00F77EE3" w:rsidP="00F77EE3">
      <w:pPr>
        <w:suppressAutoHyphens/>
        <w:rPr>
          <w:sz w:val="28"/>
          <w:szCs w:val="28"/>
        </w:rPr>
      </w:pPr>
    </w:p>
    <w:p w14:paraId="38456022" w14:textId="77777777" w:rsidR="00F77EE3" w:rsidRPr="00F74807" w:rsidRDefault="00F77EE3" w:rsidP="00F77EE3">
      <w:pPr>
        <w:suppressAutoHyphens/>
      </w:pPr>
    </w:p>
    <w:p w14:paraId="5885C501" w14:textId="77777777" w:rsidR="00F77EE3" w:rsidRPr="00F74807" w:rsidRDefault="00F77EE3" w:rsidP="00F77EE3">
      <w:pPr>
        <w:suppressAutoHyphens/>
      </w:pPr>
    </w:p>
    <w:p w14:paraId="1EE38A3C" w14:textId="77777777" w:rsidR="00F77EE3" w:rsidRPr="00F74807" w:rsidRDefault="00F77EE3" w:rsidP="00F77EE3">
      <w:pPr>
        <w:suppressAutoHyphens/>
      </w:pPr>
    </w:p>
    <w:p w14:paraId="1A3AF598" w14:textId="77777777" w:rsidR="00F77EE3" w:rsidRPr="00F74807" w:rsidRDefault="00F77EE3" w:rsidP="00F77EE3">
      <w:pPr>
        <w:suppressAutoHyphens/>
      </w:pPr>
    </w:p>
    <w:p w14:paraId="62EC7ADE" w14:textId="77777777" w:rsidR="00F77EE3" w:rsidRDefault="00F77EE3" w:rsidP="00F77EE3">
      <w:pPr>
        <w:suppressAutoHyphens/>
      </w:pPr>
    </w:p>
    <w:p w14:paraId="25328EC3" w14:textId="77777777" w:rsidR="00A7523E" w:rsidRDefault="00A7523E" w:rsidP="00F77EE3">
      <w:pPr>
        <w:suppressAutoHyphens/>
      </w:pPr>
    </w:p>
    <w:p w14:paraId="1F9B88D6" w14:textId="77777777" w:rsidR="00A7523E" w:rsidRDefault="00A7523E" w:rsidP="00F77EE3">
      <w:pPr>
        <w:suppressAutoHyphens/>
      </w:pPr>
    </w:p>
    <w:p w14:paraId="2CDD43D9" w14:textId="77777777" w:rsidR="00A7523E" w:rsidRDefault="00A7523E" w:rsidP="00F77EE3">
      <w:pPr>
        <w:suppressAutoHyphens/>
      </w:pPr>
    </w:p>
    <w:p w14:paraId="3F80A7F6" w14:textId="77777777" w:rsidR="00A7523E" w:rsidRPr="00F74807" w:rsidRDefault="00A7523E" w:rsidP="00F77EE3">
      <w:pPr>
        <w:suppressAutoHyphens/>
      </w:pPr>
    </w:p>
    <w:p w14:paraId="45B850D3" w14:textId="77777777" w:rsidR="00F77EE3" w:rsidRDefault="00F77EE3" w:rsidP="00F77EE3">
      <w:pPr>
        <w:suppressAutoHyphens/>
      </w:pPr>
    </w:p>
    <w:p w14:paraId="4B017AEE" w14:textId="77777777" w:rsidR="001B3722" w:rsidRPr="00A7523E" w:rsidRDefault="001B3722" w:rsidP="001B372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hAnsi="Times New Roman" w:cs="Times New Roman"/>
          <w:bCs w:val="0"/>
          <w:color w:val="auto"/>
        </w:rPr>
      </w:pPr>
      <w:r w:rsidRPr="00A7523E">
        <w:rPr>
          <w:rFonts w:ascii="Times New Roman" w:hAnsi="Times New Roman" w:cs="Times New Roman"/>
          <w:bCs w:val="0"/>
          <w:color w:val="auto"/>
        </w:rPr>
        <w:lastRenderedPageBreak/>
        <w:t>СОДЕРЖАНИЕ</w:t>
      </w: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9007"/>
        <w:gridCol w:w="800"/>
      </w:tblGrid>
      <w:tr w:rsidR="00B7684D" w:rsidRPr="00A7523E" w14:paraId="12BCA15D" w14:textId="77777777" w:rsidTr="00B7684D">
        <w:trPr>
          <w:trHeight w:val="931"/>
        </w:trPr>
        <w:tc>
          <w:tcPr>
            <w:tcW w:w="9007" w:type="dxa"/>
          </w:tcPr>
          <w:p w14:paraId="12D5D2DB" w14:textId="77777777" w:rsidR="00B7684D" w:rsidRPr="00A7523E" w:rsidRDefault="00B7684D" w:rsidP="006D42CF">
            <w:pPr>
              <w:pStyle w:val="1"/>
              <w:spacing w:before="0" w:line="276" w:lineRule="auto"/>
              <w:rPr>
                <w:rFonts w:ascii="Times New Roman" w:hAnsi="Times New Roman" w:cs="Times New Roman"/>
                <w:bCs w:val="0"/>
                <w:caps/>
                <w:color w:val="auto"/>
              </w:rPr>
            </w:pPr>
          </w:p>
        </w:tc>
        <w:tc>
          <w:tcPr>
            <w:tcW w:w="800" w:type="dxa"/>
          </w:tcPr>
          <w:p w14:paraId="3006DF98" w14:textId="77777777" w:rsidR="00B7684D" w:rsidRPr="00A7523E" w:rsidRDefault="00B7684D" w:rsidP="006D42C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3E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</w:tc>
      </w:tr>
      <w:tr w:rsidR="001B3722" w:rsidRPr="00A7523E" w14:paraId="5519FEA9" w14:textId="77777777" w:rsidTr="00B7684D">
        <w:trPr>
          <w:trHeight w:val="931"/>
        </w:trPr>
        <w:tc>
          <w:tcPr>
            <w:tcW w:w="9007" w:type="dxa"/>
          </w:tcPr>
          <w:p w14:paraId="698729C6" w14:textId="77777777" w:rsidR="001B3722" w:rsidRDefault="00D75A3B" w:rsidP="00F82E8A">
            <w:pPr>
              <w:pStyle w:val="1"/>
              <w:spacing w:before="0" w:line="276" w:lineRule="auto"/>
              <w:rPr>
                <w:rFonts w:ascii="Times New Roman" w:hAnsi="Times New Roman" w:cs="Times New Roman"/>
                <w:bCs w:val="0"/>
                <w:color w:val="auto"/>
              </w:rPr>
            </w:pPr>
            <w:r w:rsidRPr="00A7523E">
              <w:rPr>
                <w:rFonts w:ascii="Times New Roman" w:hAnsi="Times New Roman" w:cs="Times New Roman"/>
                <w:bCs w:val="0"/>
                <w:color w:val="auto"/>
              </w:rPr>
              <w:t xml:space="preserve">1. ПАСПОРТ РАБОЧЕЙ ПРОГРАММЫ ПРЕДДИПЛОМНОЙ ПРАКТИКИ </w:t>
            </w:r>
          </w:p>
          <w:p w14:paraId="015A8B97" w14:textId="77777777" w:rsidR="009B47B7" w:rsidRPr="009B47B7" w:rsidRDefault="009B47B7" w:rsidP="009B47B7"/>
        </w:tc>
        <w:tc>
          <w:tcPr>
            <w:tcW w:w="800" w:type="dxa"/>
          </w:tcPr>
          <w:p w14:paraId="09A9E099" w14:textId="77777777" w:rsidR="001B3722" w:rsidRPr="00A7523E" w:rsidRDefault="00B7684D" w:rsidP="006D42C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3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1B3722" w:rsidRPr="00A7523E" w14:paraId="198D00B0" w14:textId="77777777" w:rsidTr="00B7684D">
        <w:trPr>
          <w:trHeight w:val="720"/>
        </w:trPr>
        <w:tc>
          <w:tcPr>
            <w:tcW w:w="9007" w:type="dxa"/>
          </w:tcPr>
          <w:p w14:paraId="614B7DC2" w14:textId="77777777" w:rsidR="001B3722" w:rsidRPr="00A7523E" w:rsidRDefault="00D75A3B" w:rsidP="006D42CF">
            <w:pPr>
              <w:snapToGrid w:val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A752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 СТРУКТУРА И </w:t>
            </w:r>
            <w:proofErr w:type="gramStart"/>
            <w:r w:rsidRPr="00A752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 ПРЕДДИПЛОМНОЙ</w:t>
            </w:r>
            <w:proofErr w:type="gramEnd"/>
            <w:r w:rsidRPr="00A752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ПРАКТИКИ</w:t>
            </w:r>
          </w:p>
        </w:tc>
        <w:tc>
          <w:tcPr>
            <w:tcW w:w="800" w:type="dxa"/>
          </w:tcPr>
          <w:p w14:paraId="28247443" w14:textId="77777777" w:rsidR="001B3722" w:rsidRPr="00A7523E" w:rsidRDefault="00B7684D" w:rsidP="006D42CF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3E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1B3722" w:rsidRPr="00A7523E" w14:paraId="10AE5D5B" w14:textId="77777777" w:rsidTr="00B7684D">
        <w:trPr>
          <w:trHeight w:val="594"/>
        </w:trPr>
        <w:tc>
          <w:tcPr>
            <w:tcW w:w="9007" w:type="dxa"/>
          </w:tcPr>
          <w:p w14:paraId="51602B51" w14:textId="77777777" w:rsidR="002F32A8" w:rsidRPr="00A7523E" w:rsidRDefault="00D75A3B" w:rsidP="002F32A8">
            <w:pPr>
              <w:pStyle w:val="1"/>
              <w:snapToGrid w:val="0"/>
              <w:spacing w:before="0" w:line="276" w:lineRule="auto"/>
              <w:rPr>
                <w:rFonts w:ascii="Times New Roman" w:hAnsi="Times New Roman" w:cs="Times New Roman"/>
                <w:bCs w:val="0"/>
                <w:caps/>
                <w:color w:val="auto"/>
              </w:rPr>
            </w:pPr>
            <w:r w:rsidRPr="00A7523E">
              <w:rPr>
                <w:rFonts w:ascii="Times New Roman" w:hAnsi="Times New Roman" w:cs="Times New Roman"/>
                <w:bCs w:val="0"/>
                <w:color w:val="auto"/>
              </w:rPr>
              <w:t xml:space="preserve">3. УСЛОВИЯ РЕАЛИЗАЦИИ ПРОГРАММЫ ПРЕДДИПЛОМНОЙ ПРАКТИКИ </w:t>
            </w:r>
          </w:p>
          <w:p w14:paraId="716A91EC" w14:textId="77777777" w:rsidR="001B3722" w:rsidRPr="00A7523E" w:rsidRDefault="001B3722" w:rsidP="006D42CF">
            <w:pPr>
              <w:pStyle w:val="1"/>
              <w:snapToGrid w:val="0"/>
              <w:spacing w:before="0" w:line="276" w:lineRule="auto"/>
              <w:rPr>
                <w:rFonts w:ascii="Times New Roman" w:hAnsi="Times New Roman" w:cs="Times New Roman"/>
                <w:bCs w:val="0"/>
                <w:caps/>
                <w:color w:val="auto"/>
              </w:rPr>
            </w:pPr>
          </w:p>
        </w:tc>
        <w:tc>
          <w:tcPr>
            <w:tcW w:w="800" w:type="dxa"/>
          </w:tcPr>
          <w:p w14:paraId="206D0039" w14:textId="77777777" w:rsidR="001B3722" w:rsidRPr="00A7523E" w:rsidRDefault="00B7684D" w:rsidP="006D42CF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3E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1B3722" w:rsidRPr="00A7523E" w14:paraId="6457F592" w14:textId="77777777" w:rsidTr="00B7684D">
        <w:trPr>
          <w:trHeight w:val="692"/>
        </w:trPr>
        <w:tc>
          <w:tcPr>
            <w:tcW w:w="9007" w:type="dxa"/>
          </w:tcPr>
          <w:p w14:paraId="0C402CF3" w14:textId="77777777" w:rsidR="002F32A8" w:rsidRPr="00A7523E" w:rsidRDefault="00D75A3B" w:rsidP="002F32A8">
            <w:pPr>
              <w:snapToGrid w:val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7523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4. КОНТРОЛЬ И ОЦЕНКА РЕЗУЛЬТАТОВ ОСВОЕНИЯ </w:t>
            </w:r>
            <w:r w:rsidRPr="00A7523E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ПРЕДДИПЛОМНОЙ</w:t>
            </w:r>
            <w:r w:rsidRPr="00A7523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ПРАКТИКИ   </w:t>
            </w:r>
          </w:p>
          <w:p w14:paraId="1509254C" w14:textId="77777777" w:rsidR="001B3722" w:rsidRPr="00A7523E" w:rsidRDefault="001B3722" w:rsidP="002F32A8">
            <w:pPr>
              <w:pStyle w:val="1"/>
              <w:snapToGrid w:val="0"/>
              <w:spacing w:before="0" w:line="276" w:lineRule="auto"/>
              <w:rPr>
                <w:rFonts w:ascii="Times New Roman" w:hAnsi="Times New Roman" w:cs="Times New Roman"/>
                <w:color w:val="000000" w:themeColor="text1"/>
                <w:lang w:eastAsia="ar-SA"/>
              </w:rPr>
            </w:pPr>
          </w:p>
        </w:tc>
        <w:tc>
          <w:tcPr>
            <w:tcW w:w="800" w:type="dxa"/>
          </w:tcPr>
          <w:p w14:paraId="1AE87EDF" w14:textId="77777777" w:rsidR="001B3722" w:rsidRPr="00A7523E" w:rsidRDefault="00B7684D" w:rsidP="006D42CF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23E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</w:tbl>
    <w:p w14:paraId="1D74C399" w14:textId="77777777" w:rsidR="001B3722" w:rsidRPr="00A7523E" w:rsidRDefault="001B3722" w:rsidP="001B372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3808B17" w14:textId="77777777" w:rsidR="001B3722" w:rsidRPr="00802579" w:rsidRDefault="001B3722" w:rsidP="001B372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64C846" w14:textId="77777777" w:rsidR="001B3722" w:rsidRPr="00802579" w:rsidRDefault="001B3722" w:rsidP="001B372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663F3E1" w14:textId="77777777" w:rsidR="001B3722" w:rsidRPr="00802579" w:rsidRDefault="001B3722" w:rsidP="001B372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38FDF65" w14:textId="77777777" w:rsidR="001B3722" w:rsidRPr="00802579" w:rsidRDefault="001B3722" w:rsidP="001B372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17A0BAB" w14:textId="77777777" w:rsidR="001B3722" w:rsidRPr="00802579" w:rsidRDefault="001B3722" w:rsidP="001B372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21E8120" w14:textId="77777777" w:rsidR="001B3722" w:rsidRPr="00802579" w:rsidRDefault="001B3722" w:rsidP="001B372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74C98F1" w14:textId="77777777" w:rsidR="001B3722" w:rsidRPr="00802579" w:rsidRDefault="001B3722" w:rsidP="001B372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0943A1B" w14:textId="77777777" w:rsidR="001B3722" w:rsidRPr="00802579" w:rsidRDefault="001B3722" w:rsidP="001B372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185EEA8" w14:textId="77777777" w:rsidR="001B3722" w:rsidRPr="00802579" w:rsidRDefault="001B3722" w:rsidP="001B372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A217C7E" w14:textId="77777777" w:rsidR="001B3722" w:rsidRPr="00802579" w:rsidRDefault="001B3722" w:rsidP="001B372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1B1E955" w14:textId="77777777" w:rsidR="001B3722" w:rsidRDefault="001B3722" w:rsidP="001B372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1512983" w14:textId="397D4C59" w:rsidR="00851479" w:rsidRDefault="00851479" w:rsidP="001B372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6E6C2E2" w14:textId="2DCF15B2" w:rsidR="00DC2A96" w:rsidRDefault="00DC2A96" w:rsidP="001B372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C800CFA" w14:textId="77777777" w:rsidR="00DC2A96" w:rsidRDefault="00DC2A96" w:rsidP="001B372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B252F1" w14:textId="77777777" w:rsidR="001B3722" w:rsidRPr="00802579" w:rsidRDefault="001B3722" w:rsidP="00A36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802579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1. паспорт рабочей ПРОГРАММЫ  </w:t>
      </w:r>
    </w:p>
    <w:p w14:paraId="1124C4EA" w14:textId="77777777" w:rsidR="001B3722" w:rsidRPr="00802579" w:rsidRDefault="002F32A8" w:rsidP="00A36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802579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ПРЕДДИПЛОМНОЙ практики </w:t>
      </w:r>
    </w:p>
    <w:p w14:paraId="4AA304EC" w14:textId="77777777" w:rsidR="001B3722" w:rsidRPr="00802579" w:rsidRDefault="001B3722" w:rsidP="00A36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B00A940" w14:textId="77777777" w:rsidR="001B3722" w:rsidRPr="00802579" w:rsidRDefault="001B3722" w:rsidP="00A36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b/>
          <w:bCs/>
          <w:sz w:val="28"/>
          <w:szCs w:val="28"/>
        </w:rPr>
        <w:t>1.1.</w:t>
      </w:r>
      <w:r w:rsidR="002F32A8" w:rsidRPr="00802579">
        <w:rPr>
          <w:rFonts w:ascii="Times New Roman" w:hAnsi="Times New Roman" w:cs="Times New Roman"/>
          <w:b/>
          <w:bCs/>
          <w:sz w:val="28"/>
          <w:szCs w:val="28"/>
        </w:rPr>
        <w:t xml:space="preserve"> Цели и задачи пр</w:t>
      </w:r>
      <w:r w:rsidR="00410669" w:rsidRPr="00802579">
        <w:rPr>
          <w:rFonts w:ascii="Times New Roman" w:hAnsi="Times New Roman" w:cs="Times New Roman"/>
          <w:b/>
          <w:bCs/>
          <w:sz w:val="28"/>
          <w:szCs w:val="28"/>
        </w:rPr>
        <w:t>еддипломной</w:t>
      </w:r>
      <w:r w:rsidR="002F32A8" w:rsidRPr="00802579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14:paraId="1369DC16" w14:textId="77777777" w:rsidR="002F32A8" w:rsidRDefault="002F32A8" w:rsidP="00A36B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 xml:space="preserve">- углубление первоначального практического опыта обучающегося, развитие общих и профессиональных компетенций, проверку его готовности к самостоятельной трудовой деятельности, а также на подготовку к выполнению выпускной квалификационной работы в </w:t>
      </w:r>
      <w:r w:rsidR="00CC18AB" w:rsidRPr="00802579">
        <w:rPr>
          <w:rFonts w:ascii="Times New Roman" w:hAnsi="Times New Roman" w:cs="Times New Roman"/>
          <w:sz w:val="28"/>
          <w:szCs w:val="28"/>
        </w:rPr>
        <w:t>аптечных</w:t>
      </w:r>
      <w:r w:rsidRPr="00802579">
        <w:rPr>
          <w:rFonts w:ascii="Times New Roman" w:hAnsi="Times New Roman" w:cs="Times New Roman"/>
          <w:sz w:val="28"/>
          <w:szCs w:val="28"/>
        </w:rPr>
        <w:t xml:space="preserve"> учреждениях.</w:t>
      </w:r>
    </w:p>
    <w:p w14:paraId="5F2CF7C1" w14:textId="77777777" w:rsidR="00A7523E" w:rsidRPr="00802579" w:rsidRDefault="00A7523E" w:rsidP="00A36B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9782" w:type="dxa"/>
        <w:tblInd w:w="-176" w:type="dxa"/>
        <w:tblLook w:val="04A0" w:firstRow="1" w:lastRow="0" w:firstColumn="1" w:lastColumn="0" w:noHBand="0" w:noVBand="1"/>
      </w:tblPr>
      <w:tblGrid>
        <w:gridCol w:w="1135"/>
        <w:gridCol w:w="8647"/>
      </w:tblGrid>
      <w:tr w:rsidR="002F32A8" w:rsidRPr="00802579" w14:paraId="1ACEF633" w14:textId="77777777" w:rsidTr="00D75A3B">
        <w:tc>
          <w:tcPr>
            <w:tcW w:w="1135" w:type="dxa"/>
          </w:tcPr>
          <w:p w14:paraId="5B29970E" w14:textId="77777777" w:rsidR="002F32A8" w:rsidRPr="00802579" w:rsidRDefault="002F32A8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8647" w:type="dxa"/>
          </w:tcPr>
          <w:p w14:paraId="6594DC29" w14:textId="77777777" w:rsidR="002F32A8" w:rsidRPr="00802579" w:rsidRDefault="002F32A8" w:rsidP="002F32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</w:tr>
      <w:tr w:rsidR="002F32A8" w:rsidRPr="00802579" w14:paraId="452AA04C" w14:textId="77777777" w:rsidTr="00D75A3B">
        <w:tc>
          <w:tcPr>
            <w:tcW w:w="1135" w:type="dxa"/>
          </w:tcPr>
          <w:p w14:paraId="10C7CC2F" w14:textId="77777777" w:rsidR="002F32A8" w:rsidRPr="00802579" w:rsidRDefault="002F32A8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1.1</w:t>
            </w:r>
          </w:p>
        </w:tc>
        <w:tc>
          <w:tcPr>
            <w:tcW w:w="8647" w:type="dxa"/>
          </w:tcPr>
          <w:p w14:paraId="5BF0EFC1" w14:textId="77777777" w:rsidR="002F32A8" w:rsidRPr="00802579" w:rsidRDefault="002F32A8" w:rsidP="00A36B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Организовывать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базы.</w:t>
            </w:r>
          </w:p>
        </w:tc>
      </w:tr>
      <w:tr w:rsidR="002F32A8" w:rsidRPr="00802579" w14:paraId="3BD38C3D" w14:textId="77777777" w:rsidTr="00D75A3B">
        <w:tc>
          <w:tcPr>
            <w:tcW w:w="1135" w:type="dxa"/>
          </w:tcPr>
          <w:p w14:paraId="0F544DA4" w14:textId="77777777" w:rsidR="002F32A8" w:rsidRPr="00802579" w:rsidRDefault="002F32A8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1.2.</w:t>
            </w:r>
          </w:p>
        </w:tc>
        <w:tc>
          <w:tcPr>
            <w:tcW w:w="8647" w:type="dxa"/>
          </w:tcPr>
          <w:p w14:paraId="303351BD" w14:textId="77777777" w:rsidR="002F32A8" w:rsidRPr="00802579" w:rsidRDefault="002F32A8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Отпускать лекарственные средства населению, в том числе по льготным рецептам и требованиям учреждений здравоохранения.</w:t>
            </w:r>
          </w:p>
        </w:tc>
      </w:tr>
      <w:tr w:rsidR="002F32A8" w:rsidRPr="00802579" w14:paraId="0DF7C737" w14:textId="77777777" w:rsidTr="00D75A3B">
        <w:tc>
          <w:tcPr>
            <w:tcW w:w="1135" w:type="dxa"/>
          </w:tcPr>
          <w:p w14:paraId="3DB7CC10" w14:textId="77777777" w:rsidR="002F32A8" w:rsidRPr="00802579" w:rsidRDefault="002F32A8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1.3.</w:t>
            </w:r>
          </w:p>
        </w:tc>
        <w:tc>
          <w:tcPr>
            <w:tcW w:w="8647" w:type="dxa"/>
          </w:tcPr>
          <w:p w14:paraId="4F1C5BBA" w14:textId="77777777" w:rsidR="002F32A8" w:rsidRPr="00802579" w:rsidRDefault="002F32A8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Продавать изделия медицинского назначения и другие товары аптечного ассортимента.</w:t>
            </w:r>
          </w:p>
        </w:tc>
      </w:tr>
      <w:tr w:rsidR="002F32A8" w:rsidRPr="00802579" w14:paraId="165C2A7C" w14:textId="77777777" w:rsidTr="00D75A3B">
        <w:tc>
          <w:tcPr>
            <w:tcW w:w="1135" w:type="dxa"/>
          </w:tcPr>
          <w:p w14:paraId="75A237E2" w14:textId="77777777" w:rsidR="002F32A8" w:rsidRPr="00802579" w:rsidRDefault="002F32A8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1.4</w:t>
            </w:r>
          </w:p>
        </w:tc>
        <w:tc>
          <w:tcPr>
            <w:tcW w:w="8647" w:type="dxa"/>
          </w:tcPr>
          <w:p w14:paraId="6B46CE10" w14:textId="77777777" w:rsidR="002F32A8" w:rsidRPr="00802579" w:rsidRDefault="002F32A8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Участвовать в оформлении торгового зала.</w:t>
            </w:r>
          </w:p>
        </w:tc>
      </w:tr>
      <w:tr w:rsidR="002F32A8" w:rsidRPr="00802579" w14:paraId="66AEA21F" w14:textId="77777777" w:rsidTr="00D75A3B">
        <w:tc>
          <w:tcPr>
            <w:tcW w:w="1135" w:type="dxa"/>
          </w:tcPr>
          <w:p w14:paraId="68D69576" w14:textId="77777777" w:rsidR="002F32A8" w:rsidRPr="00802579" w:rsidRDefault="002F32A8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1.5.</w:t>
            </w:r>
          </w:p>
        </w:tc>
        <w:tc>
          <w:tcPr>
            <w:tcW w:w="8647" w:type="dxa"/>
          </w:tcPr>
          <w:p w14:paraId="0B30B579" w14:textId="77777777" w:rsidR="002F32A8" w:rsidRPr="00802579" w:rsidRDefault="002F32A8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Информировать население, медицинских работников учреждений здравоохранения о товарах аптечного ассортимента.</w:t>
            </w:r>
          </w:p>
        </w:tc>
      </w:tr>
      <w:tr w:rsidR="002F32A8" w:rsidRPr="00802579" w14:paraId="711AC366" w14:textId="77777777" w:rsidTr="00D75A3B">
        <w:tc>
          <w:tcPr>
            <w:tcW w:w="1135" w:type="dxa"/>
          </w:tcPr>
          <w:p w14:paraId="548E5DD2" w14:textId="77777777" w:rsidR="002F32A8" w:rsidRPr="00802579" w:rsidRDefault="002F32A8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1.6.</w:t>
            </w:r>
          </w:p>
        </w:tc>
        <w:tc>
          <w:tcPr>
            <w:tcW w:w="8647" w:type="dxa"/>
          </w:tcPr>
          <w:p w14:paraId="74B223F7" w14:textId="77777777" w:rsidR="002F32A8" w:rsidRPr="00802579" w:rsidRDefault="002F32A8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 xml:space="preserve"> Соблюдать правила санитарно-гигиенического режима, охраны труда, техники безопасности и противопожарной безопасности.</w:t>
            </w:r>
          </w:p>
        </w:tc>
      </w:tr>
      <w:tr w:rsidR="002F32A8" w:rsidRPr="00802579" w14:paraId="296CE10E" w14:textId="77777777" w:rsidTr="00D75A3B">
        <w:tc>
          <w:tcPr>
            <w:tcW w:w="1135" w:type="dxa"/>
          </w:tcPr>
          <w:p w14:paraId="2AC705E2" w14:textId="77777777" w:rsidR="002F32A8" w:rsidRPr="00802579" w:rsidRDefault="002F32A8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1.7.</w:t>
            </w:r>
          </w:p>
        </w:tc>
        <w:tc>
          <w:tcPr>
            <w:tcW w:w="8647" w:type="dxa"/>
          </w:tcPr>
          <w:p w14:paraId="3039833F" w14:textId="77777777" w:rsidR="002F32A8" w:rsidRPr="00802579" w:rsidRDefault="002F32A8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Оказывать первую медицинскую помощь.</w:t>
            </w:r>
          </w:p>
        </w:tc>
      </w:tr>
      <w:tr w:rsidR="002F32A8" w:rsidRPr="00802579" w14:paraId="5C462268" w14:textId="77777777" w:rsidTr="00D75A3B">
        <w:tc>
          <w:tcPr>
            <w:tcW w:w="1135" w:type="dxa"/>
          </w:tcPr>
          <w:p w14:paraId="51028F68" w14:textId="77777777" w:rsidR="002F32A8" w:rsidRPr="00802579" w:rsidRDefault="002F32A8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1.8.</w:t>
            </w:r>
          </w:p>
        </w:tc>
        <w:tc>
          <w:tcPr>
            <w:tcW w:w="8647" w:type="dxa"/>
          </w:tcPr>
          <w:p w14:paraId="6A4460E5" w14:textId="77777777" w:rsidR="002F32A8" w:rsidRPr="00802579" w:rsidRDefault="002F32A8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Оформлять документы первичного учета.</w:t>
            </w:r>
          </w:p>
        </w:tc>
      </w:tr>
      <w:tr w:rsidR="002F32A8" w:rsidRPr="00802579" w14:paraId="58C37205" w14:textId="77777777" w:rsidTr="00D75A3B">
        <w:tc>
          <w:tcPr>
            <w:tcW w:w="1135" w:type="dxa"/>
          </w:tcPr>
          <w:p w14:paraId="09A2DB3B" w14:textId="77777777" w:rsidR="002F32A8" w:rsidRPr="00802579" w:rsidRDefault="002F32A8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2.1.</w:t>
            </w:r>
          </w:p>
        </w:tc>
        <w:tc>
          <w:tcPr>
            <w:tcW w:w="8647" w:type="dxa"/>
          </w:tcPr>
          <w:p w14:paraId="47C12C0B" w14:textId="77777777" w:rsidR="002F32A8" w:rsidRPr="00802579" w:rsidRDefault="002F32A8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Изготавливать лекарственные формы по рецептам и требованиям учреждений здравоохранения.</w:t>
            </w:r>
          </w:p>
        </w:tc>
      </w:tr>
      <w:tr w:rsidR="002F32A8" w:rsidRPr="00802579" w14:paraId="3412CC38" w14:textId="77777777" w:rsidTr="00D75A3B">
        <w:tc>
          <w:tcPr>
            <w:tcW w:w="1135" w:type="dxa"/>
          </w:tcPr>
          <w:p w14:paraId="5CFA035B" w14:textId="77777777" w:rsidR="002F32A8" w:rsidRPr="00802579" w:rsidRDefault="002F32A8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2.2.</w:t>
            </w:r>
          </w:p>
        </w:tc>
        <w:tc>
          <w:tcPr>
            <w:tcW w:w="8647" w:type="dxa"/>
          </w:tcPr>
          <w:p w14:paraId="7E5F9638" w14:textId="77777777" w:rsidR="002F32A8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Изготавливать внутриаптечную заготовку и фасовать лекарственные средства для последующей реализации.</w:t>
            </w:r>
          </w:p>
        </w:tc>
      </w:tr>
      <w:tr w:rsidR="002F32A8" w:rsidRPr="00802579" w14:paraId="7C5E15CC" w14:textId="77777777" w:rsidTr="00D75A3B">
        <w:tc>
          <w:tcPr>
            <w:tcW w:w="1135" w:type="dxa"/>
          </w:tcPr>
          <w:p w14:paraId="50314D25" w14:textId="77777777" w:rsidR="002F32A8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2.3.</w:t>
            </w:r>
          </w:p>
        </w:tc>
        <w:tc>
          <w:tcPr>
            <w:tcW w:w="8647" w:type="dxa"/>
          </w:tcPr>
          <w:p w14:paraId="0E696541" w14:textId="77777777" w:rsidR="002F32A8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Владеть обязательными видами внутриаптечного контроля лекарственных средств.</w:t>
            </w:r>
          </w:p>
        </w:tc>
      </w:tr>
      <w:tr w:rsidR="002F32A8" w:rsidRPr="00802579" w14:paraId="5EBD3C89" w14:textId="77777777" w:rsidTr="00D75A3B">
        <w:tc>
          <w:tcPr>
            <w:tcW w:w="1135" w:type="dxa"/>
          </w:tcPr>
          <w:p w14:paraId="4077333D" w14:textId="77777777" w:rsidR="002F32A8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2.4.</w:t>
            </w:r>
          </w:p>
        </w:tc>
        <w:tc>
          <w:tcPr>
            <w:tcW w:w="8647" w:type="dxa"/>
          </w:tcPr>
          <w:p w14:paraId="37F57604" w14:textId="77777777" w:rsidR="002F32A8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Соблюдать правила санитарно-гигиенического режима, охраны труда, техники безопасности и противопожарной безопасности.</w:t>
            </w:r>
          </w:p>
        </w:tc>
      </w:tr>
      <w:tr w:rsidR="002F32A8" w:rsidRPr="00802579" w14:paraId="0AA0A1E7" w14:textId="77777777" w:rsidTr="00D75A3B">
        <w:tc>
          <w:tcPr>
            <w:tcW w:w="1135" w:type="dxa"/>
          </w:tcPr>
          <w:p w14:paraId="1CC83FBE" w14:textId="77777777" w:rsidR="002F32A8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2.5.</w:t>
            </w:r>
          </w:p>
        </w:tc>
        <w:tc>
          <w:tcPr>
            <w:tcW w:w="8647" w:type="dxa"/>
          </w:tcPr>
          <w:p w14:paraId="49422C0C" w14:textId="77777777" w:rsidR="002F32A8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Оформлять документы первичного учета.</w:t>
            </w:r>
          </w:p>
        </w:tc>
      </w:tr>
      <w:tr w:rsidR="002F32A8" w:rsidRPr="00802579" w14:paraId="10DFFDCA" w14:textId="77777777" w:rsidTr="00D75A3B">
        <w:tc>
          <w:tcPr>
            <w:tcW w:w="1135" w:type="dxa"/>
          </w:tcPr>
          <w:p w14:paraId="4F6FD0B7" w14:textId="77777777" w:rsidR="002F32A8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3.1.</w:t>
            </w:r>
          </w:p>
        </w:tc>
        <w:tc>
          <w:tcPr>
            <w:tcW w:w="8647" w:type="dxa"/>
          </w:tcPr>
          <w:p w14:paraId="0FA6E65B" w14:textId="77777777" w:rsidR="002F32A8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Анализировать спрос на товары аптечного ассортимента.</w:t>
            </w:r>
          </w:p>
        </w:tc>
      </w:tr>
      <w:tr w:rsidR="00CC18AB" w:rsidRPr="00802579" w14:paraId="35784EC2" w14:textId="77777777" w:rsidTr="00D75A3B">
        <w:tc>
          <w:tcPr>
            <w:tcW w:w="1135" w:type="dxa"/>
          </w:tcPr>
          <w:p w14:paraId="7C17E1DB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3.2.</w:t>
            </w:r>
          </w:p>
        </w:tc>
        <w:tc>
          <w:tcPr>
            <w:tcW w:w="8647" w:type="dxa"/>
          </w:tcPr>
          <w:p w14:paraId="3B408698" w14:textId="77777777" w:rsidR="00CC18AB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Организовывать работу структурных подразделений аптеки и осуществлять руководство аптечной организацией.</w:t>
            </w:r>
          </w:p>
        </w:tc>
      </w:tr>
      <w:tr w:rsidR="00CC18AB" w:rsidRPr="00802579" w14:paraId="2F763E15" w14:textId="77777777" w:rsidTr="00D75A3B">
        <w:tc>
          <w:tcPr>
            <w:tcW w:w="1135" w:type="dxa"/>
          </w:tcPr>
          <w:p w14:paraId="637244A3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3.3.</w:t>
            </w:r>
          </w:p>
        </w:tc>
        <w:tc>
          <w:tcPr>
            <w:tcW w:w="8647" w:type="dxa"/>
          </w:tcPr>
          <w:p w14:paraId="31C00B17" w14:textId="77777777" w:rsidR="00CC18AB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Оформлять заявки поставщикам на товары аптечного ассортимента.</w:t>
            </w:r>
          </w:p>
        </w:tc>
      </w:tr>
      <w:tr w:rsidR="00CC18AB" w:rsidRPr="00802579" w14:paraId="3F46F018" w14:textId="77777777" w:rsidTr="00D75A3B">
        <w:tc>
          <w:tcPr>
            <w:tcW w:w="1135" w:type="dxa"/>
          </w:tcPr>
          <w:p w14:paraId="66388577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3.4.</w:t>
            </w:r>
          </w:p>
        </w:tc>
        <w:tc>
          <w:tcPr>
            <w:tcW w:w="8647" w:type="dxa"/>
          </w:tcPr>
          <w:p w14:paraId="21651E45" w14:textId="77777777" w:rsidR="00CC18AB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Участвовать в формировании ценовой политики.</w:t>
            </w:r>
          </w:p>
        </w:tc>
      </w:tr>
      <w:tr w:rsidR="00CC18AB" w:rsidRPr="00802579" w14:paraId="3143A51A" w14:textId="77777777" w:rsidTr="00D75A3B">
        <w:tc>
          <w:tcPr>
            <w:tcW w:w="1135" w:type="dxa"/>
          </w:tcPr>
          <w:p w14:paraId="1F7596F2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3.5.</w:t>
            </w:r>
          </w:p>
        </w:tc>
        <w:tc>
          <w:tcPr>
            <w:tcW w:w="8647" w:type="dxa"/>
          </w:tcPr>
          <w:p w14:paraId="7D2C8DAA" w14:textId="77777777" w:rsidR="00CC18AB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Участвовать в организации оптовой торговли.</w:t>
            </w:r>
          </w:p>
        </w:tc>
      </w:tr>
      <w:tr w:rsidR="00CC18AB" w:rsidRPr="00802579" w14:paraId="3378C8AD" w14:textId="77777777" w:rsidTr="00D75A3B">
        <w:tc>
          <w:tcPr>
            <w:tcW w:w="1135" w:type="dxa"/>
          </w:tcPr>
          <w:p w14:paraId="0B21911E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3.6.</w:t>
            </w:r>
          </w:p>
        </w:tc>
        <w:tc>
          <w:tcPr>
            <w:tcW w:w="8647" w:type="dxa"/>
          </w:tcPr>
          <w:p w14:paraId="21C8E7FE" w14:textId="77777777" w:rsidR="00CC18AB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Оформлять первичную учетно-отчетную документацию.</w:t>
            </w:r>
          </w:p>
        </w:tc>
      </w:tr>
      <w:tr w:rsidR="00CC18AB" w:rsidRPr="00802579" w14:paraId="1D730B82" w14:textId="77777777" w:rsidTr="00D75A3B">
        <w:tc>
          <w:tcPr>
            <w:tcW w:w="1135" w:type="dxa"/>
          </w:tcPr>
          <w:p w14:paraId="3BB760AD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ОК 1.</w:t>
            </w:r>
          </w:p>
        </w:tc>
        <w:tc>
          <w:tcPr>
            <w:tcW w:w="8647" w:type="dxa"/>
          </w:tcPr>
          <w:p w14:paraId="05049FCC" w14:textId="77777777" w:rsidR="00CC18AB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C18AB" w:rsidRPr="00802579" w14:paraId="6463CE70" w14:textId="77777777" w:rsidTr="00D75A3B">
        <w:tc>
          <w:tcPr>
            <w:tcW w:w="1135" w:type="dxa"/>
          </w:tcPr>
          <w:p w14:paraId="618D4F1E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2.</w:t>
            </w:r>
          </w:p>
        </w:tc>
        <w:tc>
          <w:tcPr>
            <w:tcW w:w="8647" w:type="dxa"/>
          </w:tcPr>
          <w:p w14:paraId="05212A63" w14:textId="77777777" w:rsidR="00CC18AB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CC18AB" w:rsidRPr="00802579" w14:paraId="412004EB" w14:textId="77777777" w:rsidTr="00D75A3B">
        <w:tc>
          <w:tcPr>
            <w:tcW w:w="1135" w:type="dxa"/>
          </w:tcPr>
          <w:p w14:paraId="63F37A8C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ОК 3.</w:t>
            </w:r>
          </w:p>
        </w:tc>
        <w:tc>
          <w:tcPr>
            <w:tcW w:w="8647" w:type="dxa"/>
          </w:tcPr>
          <w:p w14:paraId="0EB1413A" w14:textId="77777777" w:rsidR="00CC18AB" w:rsidRPr="00802579" w:rsidRDefault="00CC18AB" w:rsidP="00CC18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CC18AB" w:rsidRPr="00802579" w14:paraId="07D0BC76" w14:textId="77777777" w:rsidTr="00D75A3B">
        <w:tc>
          <w:tcPr>
            <w:tcW w:w="1135" w:type="dxa"/>
          </w:tcPr>
          <w:p w14:paraId="046983B7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ОК 4.</w:t>
            </w:r>
          </w:p>
        </w:tc>
        <w:tc>
          <w:tcPr>
            <w:tcW w:w="8647" w:type="dxa"/>
          </w:tcPr>
          <w:p w14:paraId="5EEEBCE0" w14:textId="77777777" w:rsidR="00CC18AB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CC18AB" w:rsidRPr="00802579" w14:paraId="0996B5F2" w14:textId="77777777" w:rsidTr="00D75A3B">
        <w:tc>
          <w:tcPr>
            <w:tcW w:w="1135" w:type="dxa"/>
          </w:tcPr>
          <w:p w14:paraId="6DDAC199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ОК 5.</w:t>
            </w:r>
          </w:p>
        </w:tc>
        <w:tc>
          <w:tcPr>
            <w:tcW w:w="8647" w:type="dxa"/>
          </w:tcPr>
          <w:p w14:paraId="7C41F667" w14:textId="77777777" w:rsidR="00CC18AB" w:rsidRPr="00802579" w:rsidRDefault="00CC18AB" w:rsidP="00CC18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CC18AB" w:rsidRPr="00802579" w14:paraId="20E3E1AD" w14:textId="77777777" w:rsidTr="00D75A3B">
        <w:tc>
          <w:tcPr>
            <w:tcW w:w="1135" w:type="dxa"/>
          </w:tcPr>
          <w:p w14:paraId="75CEC75F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ОК 6.</w:t>
            </w:r>
          </w:p>
        </w:tc>
        <w:tc>
          <w:tcPr>
            <w:tcW w:w="8647" w:type="dxa"/>
          </w:tcPr>
          <w:p w14:paraId="18C38C23" w14:textId="77777777" w:rsidR="00CC18AB" w:rsidRPr="00802579" w:rsidRDefault="00CC18AB" w:rsidP="00CC18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CC18AB" w:rsidRPr="00802579" w14:paraId="0B9AFF48" w14:textId="77777777" w:rsidTr="00D75A3B">
        <w:tc>
          <w:tcPr>
            <w:tcW w:w="1135" w:type="dxa"/>
          </w:tcPr>
          <w:p w14:paraId="61555DD9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ОК 7.</w:t>
            </w:r>
          </w:p>
        </w:tc>
        <w:tc>
          <w:tcPr>
            <w:tcW w:w="8647" w:type="dxa"/>
          </w:tcPr>
          <w:p w14:paraId="22FE29EC" w14:textId="77777777" w:rsidR="00CC18AB" w:rsidRPr="00802579" w:rsidRDefault="00CC18AB" w:rsidP="00CC18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CC18AB" w:rsidRPr="00802579" w14:paraId="26222331" w14:textId="77777777" w:rsidTr="00D75A3B">
        <w:tc>
          <w:tcPr>
            <w:tcW w:w="1135" w:type="dxa"/>
          </w:tcPr>
          <w:p w14:paraId="544017A4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ОК 8.</w:t>
            </w:r>
          </w:p>
        </w:tc>
        <w:tc>
          <w:tcPr>
            <w:tcW w:w="8647" w:type="dxa"/>
          </w:tcPr>
          <w:p w14:paraId="39D7C80B" w14:textId="77777777" w:rsidR="00CC18AB" w:rsidRPr="00802579" w:rsidRDefault="00CC18AB" w:rsidP="00CC18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      </w:r>
          </w:p>
        </w:tc>
      </w:tr>
      <w:tr w:rsidR="00CC18AB" w:rsidRPr="00802579" w14:paraId="54DDC635" w14:textId="77777777" w:rsidTr="00D75A3B">
        <w:tc>
          <w:tcPr>
            <w:tcW w:w="1135" w:type="dxa"/>
          </w:tcPr>
          <w:p w14:paraId="06ACD670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ОК 9.</w:t>
            </w:r>
          </w:p>
        </w:tc>
        <w:tc>
          <w:tcPr>
            <w:tcW w:w="8647" w:type="dxa"/>
          </w:tcPr>
          <w:p w14:paraId="2FAB2CAD" w14:textId="77777777" w:rsidR="00CC18AB" w:rsidRPr="00802579" w:rsidRDefault="00CC18AB" w:rsidP="00CC18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CC18AB" w:rsidRPr="00802579" w14:paraId="10AE4292" w14:textId="77777777" w:rsidTr="00D75A3B">
        <w:tc>
          <w:tcPr>
            <w:tcW w:w="1135" w:type="dxa"/>
          </w:tcPr>
          <w:p w14:paraId="5B09C588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ОК 10.</w:t>
            </w:r>
          </w:p>
        </w:tc>
        <w:tc>
          <w:tcPr>
            <w:tcW w:w="8647" w:type="dxa"/>
          </w:tcPr>
          <w:p w14:paraId="20EBC9ED" w14:textId="77777777" w:rsidR="00CC18AB" w:rsidRPr="00802579" w:rsidRDefault="00CC18AB" w:rsidP="00CC18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 xml:space="preserve">Бережно относиться к историческому наследию и культурным традициям народа, уважать социальные, культурные и религиозные различия. </w:t>
            </w:r>
          </w:p>
        </w:tc>
      </w:tr>
      <w:tr w:rsidR="00D75A3B" w:rsidRPr="00802579" w14:paraId="21E952B2" w14:textId="77777777" w:rsidTr="00D75A3B">
        <w:tc>
          <w:tcPr>
            <w:tcW w:w="1135" w:type="dxa"/>
          </w:tcPr>
          <w:p w14:paraId="083C9ABB" w14:textId="77777777" w:rsidR="00D75A3B" w:rsidRDefault="00D75A3B" w:rsidP="00D75A3B">
            <w:r w:rsidRPr="003E636D">
              <w:rPr>
                <w:rFonts w:ascii="Times New Roman" w:hAnsi="Times New Roman" w:cs="Times New Roman"/>
                <w:sz w:val="28"/>
                <w:szCs w:val="28"/>
              </w:rPr>
              <w:t>ОК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47" w:type="dxa"/>
          </w:tcPr>
          <w:p w14:paraId="1808BA8C" w14:textId="77777777" w:rsidR="00D75A3B" w:rsidRPr="004C2BE7" w:rsidRDefault="004C2BE7" w:rsidP="00CC18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BE7">
              <w:rPr>
                <w:rFonts w:ascii="Times New Roman" w:hAnsi="Times New Roman" w:cs="Times New Roman"/>
                <w:sz w:val="28"/>
                <w:szCs w:val="28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</w:tr>
      <w:tr w:rsidR="00D75A3B" w:rsidRPr="00802579" w14:paraId="70E96EF4" w14:textId="77777777" w:rsidTr="00D75A3B">
        <w:tc>
          <w:tcPr>
            <w:tcW w:w="1135" w:type="dxa"/>
          </w:tcPr>
          <w:p w14:paraId="0F16353C" w14:textId="77777777" w:rsidR="00D75A3B" w:rsidRDefault="00D75A3B" w:rsidP="00D75A3B">
            <w:r w:rsidRPr="003E636D">
              <w:rPr>
                <w:rFonts w:ascii="Times New Roman" w:hAnsi="Times New Roman" w:cs="Times New Roman"/>
                <w:sz w:val="28"/>
                <w:szCs w:val="28"/>
              </w:rPr>
              <w:t>ОК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47" w:type="dxa"/>
          </w:tcPr>
          <w:p w14:paraId="6204E59C" w14:textId="77777777" w:rsidR="00D75A3B" w:rsidRPr="004C2BE7" w:rsidRDefault="004C2BE7" w:rsidP="00CC18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BE7">
              <w:rPr>
                <w:rFonts w:ascii="Times New Roman" w:hAnsi="Times New Roman" w:cs="Times New Roman"/>
                <w:sz w:val="28"/>
                <w:szCs w:val="28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</w:tr>
    </w:tbl>
    <w:p w14:paraId="46528C50" w14:textId="77777777" w:rsidR="001B3722" w:rsidRPr="00802579" w:rsidRDefault="001B3722" w:rsidP="001B3722">
      <w:pPr>
        <w:pStyle w:val="2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7DDB4B3" w14:textId="77777777" w:rsidR="00023E07" w:rsidRPr="00802579" w:rsidRDefault="00023E07" w:rsidP="00657463">
      <w:pPr>
        <w:numPr>
          <w:ilvl w:val="1"/>
          <w:numId w:val="8"/>
        </w:numPr>
        <w:tabs>
          <w:tab w:val="left" w:pos="4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2579">
        <w:rPr>
          <w:rFonts w:ascii="Times New Roman" w:hAnsi="Times New Roman" w:cs="Times New Roman"/>
          <w:b/>
          <w:sz w:val="28"/>
          <w:szCs w:val="28"/>
        </w:rPr>
        <w:t>Требования к результатам освоения преддипломной практики</w:t>
      </w:r>
    </w:p>
    <w:p w14:paraId="3F6A167D" w14:textId="77777777" w:rsidR="00023E07" w:rsidRPr="00802579" w:rsidRDefault="00023E07" w:rsidP="006574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В результате прохождения преддипломной практики обучающийся должен</w:t>
      </w:r>
      <w:r w:rsidRPr="00802579">
        <w:rPr>
          <w:rFonts w:ascii="Times New Roman" w:hAnsi="Times New Roman" w:cs="Times New Roman"/>
          <w:b/>
          <w:sz w:val="28"/>
          <w:szCs w:val="28"/>
        </w:rPr>
        <w:t>:</w:t>
      </w:r>
    </w:p>
    <w:p w14:paraId="63ED7C9E" w14:textId="77777777" w:rsidR="00023E07" w:rsidRPr="00802579" w:rsidRDefault="00023E07" w:rsidP="00657463">
      <w:pPr>
        <w:tabs>
          <w:tab w:val="left" w:pos="252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2579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14:paraId="28D2B6FB" w14:textId="77777777" w:rsidR="00023E07" w:rsidRPr="00802579" w:rsidRDefault="00023E07" w:rsidP="00657463">
      <w:pPr>
        <w:pStyle w:val="ac"/>
        <w:numPr>
          <w:ilvl w:val="0"/>
          <w:numId w:val="2"/>
        </w:numPr>
        <w:tabs>
          <w:tab w:val="clear" w:pos="644"/>
          <w:tab w:val="num" w:pos="501"/>
        </w:tabs>
        <w:ind w:left="0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реализации лекарственных средств и товаров аптечного ассортимента</w:t>
      </w:r>
      <w:r w:rsidR="001A45FC" w:rsidRPr="00802579">
        <w:rPr>
          <w:rFonts w:ascii="Times New Roman" w:hAnsi="Times New Roman" w:cs="Times New Roman"/>
          <w:sz w:val="28"/>
          <w:szCs w:val="28"/>
        </w:rPr>
        <w:t>;</w:t>
      </w:r>
    </w:p>
    <w:p w14:paraId="36C27F25" w14:textId="77777777" w:rsidR="00023E07" w:rsidRPr="00802579" w:rsidRDefault="00023E07" w:rsidP="00657463">
      <w:pPr>
        <w:pStyle w:val="a9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изготовление лекарственных форм по индивидуальной рецептуре врачей и требований ЛПУ, а также внутриаптечной заготовки лекарственных средств;</w:t>
      </w:r>
    </w:p>
    <w:p w14:paraId="5E947E9D" w14:textId="77777777" w:rsidR="00023E07" w:rsidRPr="00802579" w:rsidRDefault="00023E07" w:rsidP="00657463">
      <w:pPr>
        <w:pStyle w:val="a9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проведения обязательных видов внутриаптечного контроля лекарственных средств и оформления их к отпуску</w:t>
      </w:r>
      <w:r w:rsidR="001C4E40" w:rsidRPr="00802579">
        <w:rPr>
          <w:rFonts w:ascii="Times New Roman" w:hAnsi="Times New Roman" w:cs="Times New Roman"/>
          <w:sz w:val="28"/>
          <w:szCs w:val="28"/>
        </w:rPr>
        <w:t>;</w:t>
      </w:r>
    </w:p>
    <w:p w14:paraId="01CA3484" w14:textId="77777777" w:rsidR="00023E07" w:rsidRPr="00802579" w:rsidRDefault="00023E07" w:rsidP="00657463">
      <w:pPr>
        <w:pStyle w:val="a9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ведения первичной учётной документации;</w:t>
      </w:r>
    </w:p>
    <w:p w14:paraId="454D5982" w14:textId="77777777" w:rsidR="00023E07" w:rsidRPr="00802579" w:rsidRDefault="00023E07" w:rsidP="00657463">
      <w:pPr>
        <w:pStyle w:val="a9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проведения экономического анализа отдельных производственных показателей деятельности аптечных организаций (учреждений);</w:t>
      </w:r>
    </w:p>
    <w:p w14:paraId="436FBADA" w14:textId="77777777" w:rsidR="00023E07" w:rsidRPr="00802579" w:rsidRDefault="00023E07" w:rsidP="00657463">
      <w:pPr>
        <w:pStyle w:val="a9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соблюдения требований санитарного режима, охраны труда, техники безопасности.</w:t>
      </w:r>
    </w:p>
    <w:p w14:paraId="306019E2" w14:textId="77777777" w:rsidR="00096074" w:rsidRPr="00802579" w:rsidRDefault="00096074" w:rsidP="00657463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2579">
        <w:rPr>
          <w:rFonts w:ascii="Times New Roman" w:hAnsi="Times New Roman" w:cs="Times New Roman"/>
          <w:b/>
          <w:sz w:val="28"/>
          <w:szCs w:val="28"/>
        </w:rPr>
        <w:t>уметь:</w:t>
      </w:r>
    </w:p>
    <w:p w14:paraId="71CDC106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применять современные технологии и давать обоснованные рекомендации при отпуске товаров аптечного ассортимента;</w:t>
      </w:r>
    </w:p>
    <w:p w14:paraId="7D72FFC8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lastRenderedPageBreak/>
        <w:t>оформлять торговый зал с использованием элементов мерчандайзинга;</w:t>
      </w:r>
    </w:p>
    <w:p w14:paraId="3FCB9E8E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соблюдать условия хранения лекарственных средств и товаров аптечного ассортимента;</w:t>
      </w:r>
    </w:p>
    <w:p w14:paraId="018E9404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информировать потребителей о правилах сбора, сушки и хранения лекарственного растительного сырья;</w:t>
      </w:r>
    </w:p>
    <w:p w14:paraId="55D11C8B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оказывать консультативную помощь в целях обеспечения ответственного самолечения;</w:t>
      </w:r>
    </w:p>
    <w:p w14:paraId="5240D816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использовать вербальные и невербальные способы общения в профессиональной деятельности;</w:t>
      </w:r>
    </w:p>
    <w:p w14:paraId="1CAEB643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готовить твердые, жидкие, мягкие, стерильные, асептические лекарственные формы;</w:t>
      </w:r>
    </w:p>
    <w:p w14:paraId="7592DBE3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проводить обязательные виды внутриаптечного контроля качества лекарственных средств, регистрировать результаты контроля, упаковывать и оформлять лекарственные средства к отпуску, пользоваться нормативной документацией;</w:t>
      </w:r>
    </w:p>
    <w:p w14:paraId="1E0A9278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организовывать работу структурных подразделений аптеки;</w:t>
      </w:r>
    </w:p>
    <w:p w14:paraId="16A1DAF1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организовать прием, хранение, учет, отпуск лекарственных средств и товаров аптечного ассортимента в организациях оптовой и розничной торговли;</w:t>
      </w:r>
    </w:p>
    <w:p w14:paraId="5A58FEC1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организовывать работу по соблюдению санитарного режима, охране труда, технике безопасности, противопожарной безопасности;</w:t>
      </w:r>
    </w:p>
    <w:p w14:paraId="23321C97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формировать социально-психологический климат в коллективе;</w:t>
      </w:r>
    </w:p>
    <w:p w14:paraId="547F849A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разрешать конфликтные ситуации;</w:t>
      </w:r>
    </w:p>
    <w:p w14:paraId="3B0EE72E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пользоваться компьютерным методом сбора, хранения и обработки информации, применяемой в профессиональной деятельности, прикладными программами обеспечения фармацевтической деятельности;</w:t>
      </w:r>
    </w:p>
    <w:p w14:paraId="45C7A461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защищать свои права в соответств</w:t>
      </w:r>
      <w:r w:rsidR="001A45FC" w:rsidRPr="00802579">
        <w:rPr>
          <w:rFonts w:ascii="Times New Roman" w:hAnsi="Times New Roman" w:cs="Times New Roman"/>
          <w:sz w:val="28"/>
          <w:szCs w:val="28"/>
        </w:rPr>
        <w:t>ии с трудовым законодательством.</w:t>
      </w:r>
    </w:p>
    <w:p w14:paraId="16FA00D2" w14:textId="77777777" w:rsidR="00023E07" w:rsidRPr="00802579" w:rsidRDefault="00096074" w:rsidP="006574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02579">
        <w:rPr>
          <w:rFonts w:ascii="Times New Roman" w:hAnsi="Times New Roman" w:cs="Times New Roman"/>
          <w:b/>
          <w:sz w:val="28"/>
          <w:szCs w:val="28"/>
        </w:rPr>
        <w:t>знать:</w:t>
      </w:r>
    </w:p>
    <w:p w14:paraId="0FFE3B21" w14:textId="3CFC2B40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современный ассортимент готовых лекарственных средств, лекарственные средства растительного происхождения, другие товары аптечного ассортимента;</w:t>
      </w:r>
    </w:p>
    <w:p w14:paraId="272F155D" w14:textId="6949F912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фармакологические группы лекарственных средств;</w:t>
      </w:r>
    </w:p>
    <w:p w14:paraId="54536959" w14:textId="4E784C24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характеристику препаратов, синонимы и аналоги, показания и способ применения, противопоказания, побочные действия;</w:t>
      </w:r>
    </w:p>
    <w:p w14:paraId="1EFD6FFF" w14:textId="47CD8CF2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идентификацию товаров аптечного ассортимента;</w:t>
      </w:r>
    </w:p>
    <w:p w14:paraId="7BBE5C5B" w14:textId="5CAC2029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характеристику лекарственного растительного сырья, требования к качеству лекарственного растительного сырья;</w:t>
      </w:r>
    </w:p>
    <w:p w14:paraId="50E9FD47" w14:textId="7C850191" w:rsidR="00096074" w:rsidRPr="00DC2A96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DC2A96">
        <w:rPr>
          <w:rFonts w:ascii="Times New Roman" w:hAnsi="Times New Roman" w:cs="Times New Roman"/>
          <w:sz w:val="28"/>
          <w:szCs w:val="28"/>
        </w:rPr>
        <w:t>нормативные документы, основы фармацевтической этики и деонтологии;</w:t>
      </w:r>
    </w:p>
    <w:p w14:paraId="3BA66E20" w14:textId="50348B48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принципы эффективного общения, особенности различных типов личностей клиентов;</w:t>
      </w:r>
    </w:p>
    <w:p w14:paraId="7ADB9996" w14:textId="7022E80E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информационные технологии при отпуске лекарственных средств и других товаров аптечного ассортимента</w:t>
      </w:r>
      <w:r w:rsidR="001C4E40" w:rsidRPr="00802579">
        <w:rPr>
          <w:rFonts w:ascii="Times New Roman" w:hAnsi="Times New Roman" w:cs="Times New Roman"/>
          <w:sz w:val="28"/>
          <w:szCs w:val="28"/>
        </w:rPr>
        <w:t>;</w:t>
      </w:r>
    </w:p>
    <w:p w14:paraId="55A01922" w14:textId="53BDDCB7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нормативно-правовую базу по изготовлению лекарственных форм и внутриаптечному контролю;</w:t>
      </w:r>
    </w:p>
    <w:p w14:paraId="79F1211D" w14:textId="0106F7B3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порядок выписывания рецептов и требований;</w:t>
      </w:r>
    </w:p>
    <w:p w14:paraId="329047BA" w14:textId="12F91A9E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lastRenderedPageBreak/>
        <w:t xml:space="preserve">требования производственной санитарии; </w:t>
      </w:r>
    </w:p>
    <w:p w14:paraId="641C7D84" w14:textId="10B5F746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правила изготовления твердых, жидких, мягких, стерильных и асептических лекарственных форм;</w:t>
      </w:r>
    </w:p>
    <w:p w14:paraId="34080DB7" w14:textId="2648CEAD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физико-химические свойства лекарственных средств;</w:t>
      </w:r>
    </w:p>
    <w:p w14:paraId="3402FA60" w14:textId="363AD327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методы анализа лекарственных средств;</w:t>
      </w:r>
    </w:p>
    <w:p w14:paraId="714C06FE" w14:textId="23211718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виды внутриаптечного контроля;</w:t>
      </w:r>
    </w:p>
    <w:p w14:paraId="0CB5417A" w14:textId="0AE710AE" w:rsidR="00096074" w:rsidRPr="00DC2A96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правила оформления лекарственных средств к отпуску</w:t>
      </w:r>
      <w:r w:rsidR="001C4E40" w:rsidRPr="00802579">
        <w:rPr>
          <w:rFonts w:ascii="Times New Roman" w:hAnsi="Times New Roman" w:cs="Times New Roman"/>
          <w:sz w:val="28"/>
          <w:szCs w:val="28"/>
        </w:rPr>
        <w:t>;</w:t>
      </w:r>
    </w:p>
    <w:p w14:paraId="209D9AE5" w14:textId="4FAEB1AE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федеральные целевые программы в сфере здравоохранения, государственное регулирование фармацевтической деятельности;</w:t>
      </w:r>
    </w:p>
    <w:p w14:paraId="594C1829" w14:textId="5587A9CB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 xml:space="preserve">организационно-правовые формы аптечных организаций; </w:t>
      </w:r>
    </w:p>
    <w:p w14:paraId="5747B5FC" w14:textId="4CF78770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 xml:space="preserve">виды материальной ответственности; </w:t>
      </w:r>
    </w:p>
    <w:p w14:paraId="751D5D42" w14:textId="43450B13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порядок закупки и приема товаров от поставщиков;</w:t>
      </w:r>
    </w:p>
    <w:p w14:paraId="028FAF95" w14:textId="42CEA102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хранение, отпуск (реализация) лекарственных средств, товаров аптечного ассортимента;</w:t>
      </w:r>
    </w:p>
    <w:p w14:paraId="5D4F8B51" w14:textId="010E95B7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принципы ценообразования, учета денежных средств и товарно-материальных ценностей в аптеке;</w:t>
      </w:r>
    </w:p>
    <w:p w14:paraId="4FA0985D" w14:textId="323738A4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 xml:space="preserve">порядок оплаты труда; </w:t>
      </w:r>
    </w:p>
    <w:p w14:paraId="5F0214E1" w14:textId="7F66FDAC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требования по санитарному режиму, охране труда, технике безопасности, противопожарной безопасности, экологии окружающей среды;</w:t>
      </w:r>
    </w:p>
    <w:p w14:paraId="6DE7E78F" w14:textId="0EC68376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планирование основных экономических показателей;</w:t>
      </w:r>
    </w:p>
    <w:p w14:paraId="74AB4165" w14:textId="5CCD9BF1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основы фармацевтического менеджмента и делового общения;</w:t>
      </w:r>
    </w:p>
    <w:p w14:paraId="68F8C7FC" w14:textId="10B1E1E1" w:rsidR="00CC18AB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законодательные акты и другие нормативные документы, регулирующие правоотношения в процессе профессиональной деятельности</w:t>
      </w:r>
      <w:r w:rsidR="001C4E40" w:rsidRPr="00802579">
        <w:rPr>
          <w:rFonts w:ascii="Times New Roman" w:hAnsi="Times New Roman" w:cs="Times New Roman"/>
          <w:sz w:val="28"/>
          <w:szCs w:val="28"/>
        </w:rPr>
        <w:t>.</w:t>
      </w:r>
    </w:p>
    <w:p w14:paraId="2B1CF7F9" w14:textId="77777777" w:rsidR="002A6214" w:rsidRPr="00802579" w:rsidRDefault="002A6214" w:rsidP="00657463">
      <w:pPr>
        <w:pStyle w:val="2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27" w:firstLine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161D4BD" w14:textId="77777777" w:rsidR="00410669" w:rsidRPr="00802579" w:rsidRDefault="00096074" w:rsidP="00657463">
      <w:pPr>
        <w:autoSpaceDE w:val="0"/>
        <w:autoSpaceDN w:val="0"/>
        <w:adjustRightInd w:val="0"/>
        <w:spacing w:after="0" w:line="240" w:lineRule="auto"/>
        <w:ind w:left="-17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802579">
        <w:rPr>
          <w:rFonts w:ascii="Times New Roman" w:hAnsi="Times New Roman" w:cs="Times New Roman"/>
          <w:b/>
          <w:bCs/>
          <w:caps/>
          <w:sz w:val="28"/>
          <w:szCs w:val="28"/>
        </w:rPr>
        <w:t>1.3.</w:t>
      </w:r>
      <w:r w:rsidR="00410669" w:rsidRPr="00802579">
        <w:rPr>
          <w:rFonts w:ascii="Times New Roman" w:hAnsi="Times New Roman" w:cs="Times New Roman"/>
          <w:b/>
          <w:sz w:val="28"/>
          <w:szCs w:val="28"/>
        </w:rPr>
        <w:t xml:space="preserve"> Место преддипломной практики в структуре </w:t>
      </w:r>
      <w:r w:rsidR="006A3F8D" w:rsidRPr="006A3F8D">
        <w:rPr>
          <w:rFonts w:ascii="Times New Roman" w:hAnsi="Times New Roman" w:cs="Times New Roman"/>
          <w:b/>
          <w:sz w:val="28"/>
          <w:szCs w:val="28"/>
        </w:rPr>
        <w:t>ППССЗ</w:t>
      </w:r>
    </w:p>
    <w:p w14:paraId="712B22DC" w14:textId="77777777" w:rsidR="00410669" w:rsidRPr="00802579" w:rsidRDefault="00410669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Рабочая программа производственной практики (далее рабочая программа) – является частью рабочей основной профессиональной образовательной программы в соответст</w:t>
      </w:r>
      <w:r w:rsidR="00A36B59">
        <w:rPr>
          <w:rFonts w:ascii="Times New Roman" w:hAnsi="Times New Roman" w:cs="Times New Roman"/>
          <w:sz w:val="28"/>
          <w:szCs w:val="28"/>
        </w:rPr>
        <w:t xml:space="preserve">вии с ФГОС по специальности  </w:t>
      </w:r>
      <w:r w:rsidRPr="00802579">
        <w:rPr>
          <w:rFonts w:ascii="Times New Roman" w:hAnsi="Times New Roman" w:cs="Times New Roman"/>
          <w:sz w:val="28"/>
          <w:szCs w:val="28"/>
        </w:rPr>
        <w:t>3</w:t>
      </w:r>
      <w:r w:rsidR="00A36B59">
        <w:rPr>
          <w:rFonts w:ascii="Times New Roman" w:hAnsi="Times New Roman" w:cs="Times New Roman"/>
          <w:sz w:val="28"/>
          <w:szCs w:val="28"/>
        </w:rPr>
        <w:t>3.02.</w:t>
      </w:r>
      <w:r w:rsidRPr="00802579">
        <w:rPr>
          <w:rFonts w:ascii="Times New Roman" w:hAnsi="Times New Roman" w:cs="Times New Roman"/>
          <w:sz w:val="28"/>
          <w:szCs w:val="28"/>
        </w:rPr>
        <w:t>01 Фармация СПО в части закрепления основных видов профессиональной деятельности (ВПД): реализация лекарственных средств и товаров аптечного ассортимента, изготовление лекарственных форм и проведение обязательных видов внутриаптечного контроля, организация деятельности структурных подразделений аптеки и руководство аптечной организацией в сельской местности (при отсутствии специалиста с высшим образованием).</w:t>
      </w:r>
    </w:p>
    <w:p w14:paraId="1EE547B6" w14:textId="77777777" w:rsidR="001A45FC" w:rsidRPr="00802579" w:rsidRDefault="001A45FC" w:rsidP="00657463">
      <w:pPr>
        <w:autoSpaceDE w:val="0"/>
        <w:autoSpaceDN w:val="0"/>
        <w:adjustRightInd w:val="0"/>
        <w:spacing w:after="0" w:line="240" w:lineRule="auto"/>
        <w:ind w:left="-227" w:firstLine="540"/>
        <w:rPr>
          <w:rFonts w:ascii="Times New Roman" w:hAnsi="Times New Roman" w:cs="Times New Roman"/>
          <w:sz w:val="28"/>
          <w:szCs w:val="28"/>
        </w:rPr>
      </w:pPr>
    </w:p>
    <w:p w14:paraId="5CFCD946" w14:textId="77777777" w:rsidR="00410669" w:rsidRPr="00802579" w:rsidRDefault="00410669" w:rsidP="00657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2579">
        <w:rPr>
          <w:rFonts w:ascii="Times New Roman" w:hAnsi="Times New Roman" w:cs="Times New Roman"/>
          <w:b/>
          <w:bCs/>
          <w:sz w:val="28"/>
          <w:szCs w:val="28"/>
        </w:rPr>
        <w:t>Преддипломная практика – 144 часа.</w:t>
      </w:r>
    </w:p>
    <w:p w14:paraId="6B282932" w14:textId="77777777" w:rsidR="00410669" w:rsidRPr="00657463" w:rsidRDefault="00410669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57463">
        <w:rPr>
          <w:rFonts w:ascii="Times New Roman" w:hAnsi="Times New Roman" w:cs="Times New Roman"/>
          <w:sz w:val="28"/>
          <w:szCs w:val="28"/>
        </w:rPr>
        <w:t>В соответствии с учебным планом преддипломная практика включает:</w:t>
      </w:r>
    </w:p>
    <w:p w14:paraId="7EC14A09" w14:textId="77777777" w:rsidR="00A82624" w:rsidRPr="00802579" w:rsidRDefault="001C1BD0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57463">
        <w:rPr>
          <w:rFonts w:ascii="Times New Roman" w:hAnsi="Times New Roman" w:cs="Times New Roman"/>
          <w:sz w:val="28"/>
          <w:szCs w:val="28"/>
        </w:rPr>
        <w:t>ПМ 01.</w:t>
      </w:r>
      <w:r w:rsidRPr="00802579">
        <w:rPr>
          <w:rFonts w:ascii="Times New Roman" w:hAnsi="Times New Roman" w:cs="Times New Roman"/>
          <w:sz w:val="28"/>
          <w:szCs w:val="28"/>
        </w:rPr>
        <w:t xml:space="preserve"> Реализация лекарственных средств и товаров аптечного ассортимента </w:t>
      </w:r>
      <w:proofErr w:type="gramStart"/>
      <w:r w:rsidRPr="00802579">
        <w:rPr>
          <w:rFonts w:ascii="Times New Roman" w:hAnsi="Times New Roman" w:cs="Times New Roman"/>
          <w:sz w:val="28"/>
          <w:szCs w:val="28"/>
        </w:rPr>
        <w:t>способствует  формированию</w:t>
      </w:r>
      <w:proofErr w:type="gramEnd"/>
      <w:r w:rsidR="00A82624" w:rsidRPr="00802579">
        <w:rPr>
          <w:rFonts w:ascii="Times New Roman" w:hAnsi="Times New Roman" w:cs="Times New Roman"/>
          <w:sz w:val="28"/>
          <w:szCs w:val="28"/>
        </w:rPr>
        <w:t xml:space="preserve"> следующих ПК: ПК 1.1</w:t>
      </w:r>
      <w:r w:rsidR="00B54527" w:rsidRPr="00802579">
        <w:rPr>
          <w:rFonts w:ascii="Times New Roman" w:hAnsi="Times New Roman" w:cs="Times New Roman"/>
          <w:sz w:val="28"/>
          <w:szCs w:val="28"/>
        </w:rPr>
        <w:t>.</w:t>
      </w:r>
      <w:r w:rsidR="00A82624" w:rsidRPr="00802579">
        <w:rPr>
          <w:rFonts w:ascii="Times New Roman" w:hAnsi="Times New Roman" w:cs="Times New Roman"/>
          <w:sz w:val="28"/>
          <w:szCs w:val="28"/>
        </w:rPr>
        <w:t xml:space="preserve"> - 1.8</w:t>
      </w:r>
      <w:r w:rsidR="00B54527" w:rsidRPr="00802579">
        <w:rPr>
          <w:rFonts w:ascii="Times New Roman" w:hAnsi="Times New Roman" w:cs="Times New Roman"/>
          <w:sz w:val="28"/>
          <w:szCs w:val="28"/>
        </w:rPr>
        <w:t>.</w:t>
      </w:r>
    </w:p>
    <w:p w14:paraId="58424A9B" w14:textId="77777777" w:rsidR="00A82624" w:rsidRPr="00802579" w:rsidRDefault="00A82624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 xml:space="preserve">МДК.01.01. Лекарствоведение </w:t>
      </w:r>
    </w:p>
    <w:p w14:paraId="02350896" w14:textId="77777777" w:rsidR="00A82624" w:rsidRPr="00802579" w:rsidRDefault="00661930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МДК.01.02. </w:t>
      </w:r>
      <w:r w:rsidR="00A82624" w:rsidRPr="00802579">
        <w:rPr>
          <w:rFonts w:ascii="Times New Roman" w:hAnsi="Times New Roman" w:cs="Times New Roman"/>
          <w:sz w:val="28"/>
          <w:szCs w:val="28"/>
        </w:rPr>
        <w:t>Отпуск лекарственных препаратов и товаров аптечного ассортимента</w:t>
      </w:r>
    </w:p>
    <w:p w14:paraId="479701AA" w14:textId="026DF2E1" w:rsidR="00A82624" w:rsidRPr="00802579" w:rsidRDefault="00A82624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lastRenderedPageBreak/>
        <w:t>ПМ02. Изготовление лекарственных форм и проведение обязательных видов внутриаптечного контроля способствует формированию следующих ПК: ПК 1.2</w:t>
      </w:r>
      <w:r w:rsidR="00B54527" w:rsidRPr="00802579">
        <w:rPr>
          <w:rFonts w:ascii="Times New Roman" w:hAnsi="Times New Roman" w:cs="Times New Roman"/>
          <w:sz w:val="28"/>
          <w:szCs w:val="28"/>
        </w:rPr>
        <w:t>.</w:t>
      </w:r>
      <w:r w:rsidRPr="00802579">
        <w:rPr>
          <w:rFonts w:ascii="Times New Roman" w:hAnsi="Times New Roman" w:cs="Times New Roman"/>
          <w:sz w:val="28"/>
          <w:szCs w:val="28"/>
        </w:rPr>
        <w:t>, 1.6</w:t>
      </w:r>
      <w:r w:rsidR="00B54527" w:rsidRPr="00802579">
        <w:rPr>
          <w:rFonts w:ascii="Times New Roman" w:hAnsi="Times New Roman" w:cs="Times New Roman"/>
          <w:sz w:val="28"/>
          <w:szCs w:val="28"/>
        </w:rPr>
        <w:t>.</w:t>
      </w:r>
      <w:r w:rsidRPr="00802579">
        <w:rPr>
          <w:rFonts w:ascii="Times New Roman" w:hAnsi="Times New Roman" w:cs="Times New Roman"/>
          <w:sz w:val="28"/>
          <w:szCs w:val="28"/>
        </w:rPr>
        <w:t>,</w:t>
      </w:r>
      <w:r w:rsidR="00B54527" w:rsidRPr="00802579">
        <w:rPr>
          <w:rFonts w:ascii="Times New Roman" w:hAnsi="Times New Roman" w:cs="Times New Roman"/>
          <w:sz w:val="28"/>
          <w:szCs w:val="28"/>
        </w:rPr>
        <w:t xml:space="preserve"> 2.1. – 2.5.</w:t>
      </w:r>
    </w:p>
    <w:p w14:paraId="07279FD2" w14:textId="77777777" w:rsidR="00A82624" w:rsidRPr="00802579" w:rsidRDefault="00661930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МДК.02.01. </w:t>
      </w:r>
      <w:r w:rsidR="00A82624" w:rsidRPr="00802579">
        <w:rPr>
          <w:rFonts w:ascii="Times New Roman" w:hAnsi="Times New Roman" w:cs="Times New Roman"/>
          <w:sz w:val="28"/>
          <w:szCs w:val="28"/>
        </w:rPr>
        <w:t>Технология изготовления лекарственных форм</w:t>
      </w:r>
    </w:p>
    <w:p w14:paraId="162AE33B" w14:textId="77777777" w:rsidR="00A82624" w:rsidRPr="00802579" w:rsidRDefault="00661930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МДК.02.02. </w:t>
      </w:r>
      <w:r w:rsidR="00A82624" w:rsidRPr="00802579">
        <w:rPr>
          <w:rFonts w:ascii="Times New Roman" w:hAnsi="Times New Roman" w:cs="Times New Roman"/>
          <w:sz w:val="28"/>
          <w:szCs w:val="28"/>
        </w:rPr>
        <w:t>Контроль качества лекарственных средств</w:t>
      </w:r>
    </w:p>
    <w:p w14:paraId="065BFACC" w14:textId="2E440483" w:rsidR="00A82624" w:rsidRPr="00802579" w:rsidRDefault="00A82624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ПМ 03. Организация деятельности структурных подразделений аптеки и руководство аптечной организацией при отсутствии специалиста с высшим образованием</w:t>
      </w:r>
      <w:r w:rsidR="00B54527" w:rsidRPr="00802579">
        <w:rPr>
          <w:rFonts w:ascii="Times New Roman" w:hAnsi="Times New Roman" w:cs="Times New Roman"/>
          <w:sz w:val="28"/>
          <w:szCs w:val="28"/>
        </w:rPr>
        <w:t xml:space="preserve"> способствует формированию следующих ПК: ПК 1.6. - 1.8., 3.1. -3.6.</w:t>
      </w:r>
    </w:p>
    <w:p w14:paraId="11B1059B" w14:textId="1333334E" w:rsidR="00A82624" w:rsidRPr="00802579" w:rsidRDefault="00A82624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МДК.03.01.</w:t>
      </w:r>
      <w:r w:rsidR="00DC2A96">
        <w:rPr>
          <w:rFonts w:ascii="Times New Roman" w:hAnsi="Times New Roman" w:cs="Times New Roman"/>
          <w:sz w:val="28"/>
          <w:szCs w:val="28"/>
        </w:rPr>
        <w:t xml:space="preserve"> </w:t>
      </w:r>
      <w:r w:rsidRPr="00802579">
        <w:rPr>
          <w:rFonts w:ascii="Times New Roman" w:hAnsi="Times New Roman" w:cs="Times New Roman"/>
          <w:sz w:val="28"/>
          <w:szCs w:val="28"/>
        </w:rPr>
        <w:t>Организация деятельности аптеки и её структурных подразделений</w:t>
      </w:r>
    </w:p>
    <w:p w14:paraId="4F30C634" w14:textId="77777777" w:rsidR="00657463" w:rsidRDefault="00657463" w:rsidP="006574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D3089E4" w14:textId="77777777" w:rsidR="00B54527" w:rsidRPr="00802579" w:rsidRDefault="00B54527" w:rsidP="006574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02579">
        <w:rPr>
          <w:rFonts w:ascii="Times New Roman" w:hAnsi="Times New Roman" w:cs="Times New Roman"/>
          <w:b/>
          <w:sz w:val="28"/>
          <w:szCs w:val="28"/>
        </w:rPr>
        <w:t>1.4. Место и время проведения преддипломной практики</w:t>
      </w:r>
    </w:p>
    <w:p w14:paraId="695C0199" w14:textId="01A2C738" w:rsidR="00A82624" w:rsidRPr="00802579" w:rsidRDefault="00B54527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 xml:space="preserve">Структурные подразделения аптечных учреждений, соответствующие видам работ. Сроки проведения преддипломной практики определяются графиком учебного процесса.  </w:t>
      </w:r>
    </w:p>
    <w:p w14:paraId="09B63954" w14:textId="77777777" w:rsidR="00B54527" w:rsidRPr="00802579" w:rsidRDefault="00B54527" w:rsidP="00B545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579">
        <w:rPr>
          <w:rFonts w:ascii="Times New Roman" w:hAnsi="Times New Roman" w:cs="Times New Roman"/>
          <w:b/>
          <w:sz w:val="28"/>
          <w:szCs w:val="28"/>
        </w:rPr>
        <w:t>График прохождения преддипломной практики</w:t>
      </w:r>
    </w:p>
    <w:tbl>
      <w:tblPr>
        <w:tblW w:w="5000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0"/>
        <w:gridCol w:w="5613"/>
        <w:gridCol w:w="1764"/>
        <w:gridCol w:w="1827"/>
      </w:tblGrid>
      <w:tr w:rsidR="00B54527" w:rsidRPr="00802579" w14:paraId="3BEDD059" w14:textId="77777777" w:rsidTr="00E83577">
        <w:tc>
          <w:tcPr>
            <w:tcW w:w="631" w:type="dxa"/>
          </w:tcPr>
          <w:p w14:paraId="2EC210D3" w14:textId="77777777" w:rsidR="00B54527" w:rsidRPr="00802579" w:rsidRDefault="00B54527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452" w:type="dxa"/>
          </w:tcPr>
          <w:p w14:paraId="660C492A" w14:textId="77777777" w:rsidR="00B54527" w:rsidRPr="00802579" w:rsidRDefault="00B54527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структурного подразделения </w:t>
            </w:r>
            <w:r w:rsidR="00541CD6" w:rsidRPr="00802579">
              <w:rPr>
                <w:rFonts w:ascii="Times New Roman" w:hAnsi="Times New Roman" w:cs="Times New Roman"/>
                <w:b/>
                <w:sz w:val="28"/>
                <w:szCs w:val="28"/>
              </w:rPr>
              <w:t>аптечных учреждений</w:t>
            </w:r>
          </w:p>
        </w:tc>
        <w:tc>
          <w:tcPr>
            <w:tcW w:w="1713" w:type="dxa"/>
          </w:tcPr>
          <w:p w14:paraId="005FBA49" w14:textId="77777777" w:rsidR="00B54527" w:rsidRPr="00802579" w:rsidRDefault="00B54527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дней</w:t>
            </w:r>
          </w:p>
        </w:tc>
        <w:tc>
          <w:tcPr>
            <w:tcW w:w="1775" w:type="dxa"/>
          </w:tcPr>
          <w:p w14:paraId="737A36D1" w14:textId="77777777" w:rsidR="00B54527" w:rsidRPr="00802579" w:rsidRDefault="00B54527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</w:p>
          <w:p w14:paraId="3295E7E3" w14:textId="77777777" w:rsidR="00B54527" w:rsidRPr="00802579" w:rsidRDefault="00B54527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B54527" w:rsidRPr="00802579" w14:paraId="2EE52B6C" w14:textId="77777777" w:rsidTr="00E83577">
        <w:tc>
          <w:tcPr>
            <w:tcW w:w="631" w:type="dxa"/>
          </w:tcPr>
          <w:p w14:paraId="2D5EBADA" w14:textId="77777777" w:rsidR="00B54527" w:rsidRPr="00802579" w:rsidRDefault="00B54527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52" w:type="dxa"/>
          </w:tcPr>
          <w:p w14:paraId="263312D7" w14:textId="77777777" w:rsidR="00B54527" w:rsidRPr="00802579" w:rsidRDefault="00E76E5C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Аптечное учреждение</w:t>
            </w:r>
          </w:p>
        </w:tc>
        <w:tc>
          <w:tcPr>
            <w:tcW w:w="1713" w:type="dxa"/>
          </w:tcPr>
          <w:p w14:paraId="10668D30" w14:textId="77777777" w:rsidR="00B54527" w:rsidRPr="00802579" w:rsidRDefault="00E76E5C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E248E" w:rsidRPr="008025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5" w:type="dxa"/>
          </w:tcPr>
          <w:p w14:paraId="49431E10" w14:textId="77777777" w:rsidR="00B54527" w:rsidRPr="00802579" w:rsidRDefault="00FE248E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B54527" w:rsidRPr="00802579" w14:paraId="546A9468" w14:textId="77777777" w:rsidTr="00E83577">
        <w:tc>
          <w:tcPr>
            <w:tcW w:w="631" w:type="dxa"/>
          </w:tcPr>
          <w:p w14:paraId="28BF9F62" w14:textId="77777777" w:rsidR="00B54527" w:rsidRPr="00802579" w:rsidRDefault="00B54527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52" w:type="dxa"/>
          </w:tcPr>
          <w:p w14:paraId="5A524193" w14:textId="77777777" w:rsidR="00B54527" w:rsidRPr="00802579" w:rsidRDefault="00E76E5C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Рецептурно-производственный отдел</w:t>
            </w:r>
          </w:p>
        </w:tc>
        <w:tc>
          <w:tcPr>
            <w:tcW w:w="1713" w:type="dxa"/>
          </w:tcPr>
          <w:p w14:paraId="20AA8F7A" w14:textId="77777777" w:rsidR="00B54527" w:rsidRPr="00802579" w:rsidRDefault="00E76E5C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75" w:type="dxa"/>
          </w:tcPr>
          <w:p w14:paraId="4A4F0473" w14:textId="77777777" w:rsidR="00B54527" w:rsidRPr="00802579" w:rsidRDefault="00FE248E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B54527" w:rsidRPr="00802579" w14:paraId="21F706CF" w14:textId="77777777" w:rsidTr="00E83577">
        <w:tc>
          <w:tcPr>
            <w:tcW w:w="631" w:type="dxa"/>
          </w:tcPr>
          <w:p w14:paraId="17CC3173" w14:textId="77777777" w:rsidR="00B54527" w:rsidRPr="00802579" w:rsidRDefault="00B54527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52" w:type="dxa"/>
          </w:tcPr>
          <w:p w14:paraId="0F91D030" w14:textId="77777777" w:rsidR="00B54527" w:rsidRPr="00802579" w:rsidRDefault="00FE248E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Отдел готовых лекарственных форм</w:t>
            </w:r>
          </w:p>
        </w:tc>
        <w:tc>
          <w:tcPr>
            <w:tcW w:w="1713" w:type="dxa"/>
          </w:tcPr>
          <w:p w14:paraId="67EC78E2" w14:textId="77777777" w:rsidR="00B54527" w:rsidRPr="00802579" w:rsidRDefault="00FE248E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5" w:type="dxa"/>
          </w:tcPr>
          <w:p w14:paraId="75E65FD3" w14:textId="77777777" w:rsidR="00B54527" w:rsidRPr="00802579" w:rsidRDefault="00FE248E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54527" w:rsidRPr="00802579" w14:paraId="5EED5635" w14:textId="77777777" w:rsidTr="00E83577">
        <w:tc>
          <w:tcPr>
            <w:tcW w:w="631" w:type="dxa"/>
          </w:tcPr>
          <w:p w14:paraId="1CCCEF12" w14:textId="77777777" w:rsidR="00B54527" w:rsidRPr="00802579" w:rsidRDefault="00B54527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52" w:type="dxa"/>
          </w:tcPr>
          <w:p w14:paraId="7CFC3E08" w14:textId="77777777" w:rsidR="00B54527" w:rsidRPr="00802579" w:rsidRDefault="00FE248E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Отдел запасов</w:t>
            </w:r>
          </w:p>
        </w:tc>
        <w:tc>
          <w:tcPr>
            <w:tcW w:w="1713" w:type="dxa"/>
          </w:tcPr>
          <w:p w14:paraId="73E4B775" w14:textId="77777777" w:rsidR="00B54527" w:rsidRPr="00802579" w:rsidRDefault="00FE248E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5" w:type="dxa"/>
          </w:tcPr>
          <w:p w14:paraId="285EFBC4" w14:textId="77777777" w:rsidR="00B54527" w:rsidRPr="00802579" w:rsidRDefault="00FE248E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4527" w:rsidRPr="00802579" w14:paraId="4AFAE732" w14:textId="77777777" w:rsidTr="00E83577">
        <w:tc>
          <w:tcPr>
            <w:tcW w:w="631" w:type="dxa"/>
          </w:tcPr>
          <w:p w14:paraId="52111E72" w14:textId="77777777" w:rsidR="00B54527" w:rsidRPr="00802579" w:rsidRDefault="00B54527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52" w:type="dxa"/>
          </w:tcPr>
          <w:p w14:paraId="75C9EA88" w14:textId="77777777" w:rsidR="00B54527" w:rsidRPr="00802579" w:rsidRDefault="00FE248E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Отдел безрецептурного отпуска</w:t>
            </w:r>
          </w:p>
        </w:tc>
        <w:tc>
          <w:tcPr>
            <w:tcW w:w="1713" w:type="dxa"/>
          </w:tcPr>
          <w:p w14:paraId="5E374B8E" w14:textId="77777777" w:rsidR="00B54527" w:rsidRPr="00802579" w:rsidRDefault="00FE248E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5" w:type="dxa"/>
          </w:tcPr>
          <w:p w14:paraId="0A5A7303" w14:textId="77777777" w:rsidR="00B54527" w:rsidRPr="00802579" w:rsidRDefault="00FE248E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4527" w:rsidRPr="00802579" w14:paraId="4DBD0911" w14:textId="77777777" w:rsidTr="00E83577">
        <w:tc>
          <w:tcPr>
            <w:tcW w:w="631" w:type="dxa"/>
          </w:tcPr>
          <w:p w14:paraId="16845058" w14:textId="77777777" w:rsidR="00B54527" w:rsidRPr="00802579" w:rsidRDefault="00B54527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52" w:type="dxa"/>
          </w:tcPr>
          <w:p w14:paraId="6D0AF803" w14:textId="77777777" w:rsidR="00B54527" w:rsidRPr="00802579" w:rsidRDefault="00FE248E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Торговый зал</w:t>
            </w:r>
          </w:p>
        </w:tc>
        <w:tc>
          <w:tcPr>
            <w:tcW w:w="1713" w:type="dxa"/>
          </w:tcPr>
          <w:p w14:paraId="58D98632" w14:textId="77777777" w:rsidR="00B54527" w:rsidRPr="00802579" w:rsidRDefault="00FE248E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5" w:type="dxa"/>
          </w:tcPr>
          <w:p w14:paraId="2BFE16CA" w14:textId="77777777" w:rsidR="00B54527" w:rsidRPr="00802579" w:rsidRDefault="00FE248E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4527" w:rsidRPr="00802579" w14:paraId="792F90F0" w14:textId="77777777" w:rsidTr="00E83577">
        <w:tc>
          <w:tcPr>
            <w:tcW w:w="631" w:type="dxa"/>
          </w:tcPr>
          <w:p w14:paraId="6811A82A" w14:textId="77777777" w:rsidR="00B54527" w:rsidRPr="00802579" w:rsidRDefault="00B54527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2" w:type="dxa"/>
          </w:tcPr>
          <w:p w14:paraId="086D4F0B" w14:textId="77777777" w:rsidR="00B54527" w:rsidRPr="00802579" w:rsidRDefault="00B54527" w:rsidP="00E83577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13" w:type="dxa"/>
          </w:tcPr>
          <w:p w14:paraId="647E0F2B" w14:textId="77777777" w:rsidR="00B54527" w:rsidRPr="00802579" w:rsidRDefault="00B54527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775" w:type="dxa"/>
          </w:tcPr>
          <w:p w14:paraId="5318CAF9" w14:textId="77777777" w:rsidR="00B54527" w:rsidRPr="00802579" w:rsidRDefault="00B54527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b/>
                <w:sz w:val="28"/>
                <w:szCs w:val="28"/>
              </w:rPr>
              <w:t>144</w:t>
            </w:r>
          </w:p>
        </w:tc>
      </w:tr>
    </w:tbl>
    <w:p w14:paraId="30D84944" w14:textId="77777777" w:rsidR="00B54527" w:rsidRPr="00802579" w:rsidRDefault="00B54527" w:rsidP="00B545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47F75C4" w14:textId="77777777" w:rsidR="00657463" w:rsidRDefault="00833443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3577">
        <w:rPr>
          <w:rFonts w:ascii="Times New Roman" w:hAnsi="Times New Roman" w:cs="Times New Roman"/>
          <w:b/>
          <w:sz w:val="28"/>
          <w:szCs w:val="28"/>
        </w:rPr>
        <w:t xml:space="preserve">1.5. </w:t>
      </w:r>
      <w:r w:rsidR="00657463">
        <w:rPr>
          <w:rFonts w:ascii="Times New Roman" w:hAnsi="Times New Roman" w:cs="Times New Roman"/>
          <w:b/>
          <w:sz w:val="28"/>
          <w:szCs w:val="28"/>
        </w:rPr>
        <w:t>Результат</w:t>
      </w:r>
      <w:r w:rsidR="00657463" w:rsidRPr="00E83577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657463">
        <w:rPr>
          <w:rFonts w:ascii="Times New Roman" w:hAnsi="Times New Roman" w:cs="Times New Roman"/>
          <w:b/>
          <w:sz w:val="28"/>
          <w:szCs w:val="28"/>
        </w:rPr>
        <w:t>своения программы преддипломной</w:t>
      </w:r>
      <w:r w:rsidR="00657463" w:rsidRPr="00E83577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14:paraId="1C0C95C6" w14:textId="008334C7" w:rsidR="00833443" w:rsidRPr="00802579" w:rsidRDefault="00833443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57463">
        <w:rPr>
          <w:rFonts w:ascii="Times New Roman" w:hAnsi="Times New Roman" w:cs="Times New Roman"/>
          <w:sz w:val="28"/>
          <w:szCs w:val="28"/>
        </w:rPr>
        <w:t>Результатом о</w:t>
      </w:r>
      <w:r w:rsidR="00657463" w:rsidRPr="00657463">
        <w:rPr>
          <w:rFonts w:ascii="Times New Roman" w:hAnsi="Times New Roman" w:cs="Times New Roman"/>
          <w:sz w:val="28"/>
          <w:szCs w:val="28"/>
        </w:rPr>
        <w:t>своения программы преддипломной</w:t>
      </w:r>
      <w:r w:rsidRPr="00657463">
        <w:rPr>
          <w:rFonts w:ascii="Times New Roman" w:hAnsi="Times New Roman" w:cs="Times New Roman"/>
          <w:sz w:val="28"/>
          <w:szCs w:val="28"/>
        </w:rPr>
        <w:t xml:space="preserve"> практики является углубление первоначального практического опыта обучающегося, развитие общих и профессиональных компетенций, проверка его готовности к самостоятельной трудовой деятельности, а также подготовка к выполнению выпускной квалификационной работы в организациях различных организационно-правовых форм по специальности </w:t>
      </w:r>
      <w:r w:rsidR="006A3F8D" w:rsidRPr="00657463">
        <w:rPr>
          <w:rFonts w:ascii="Times New Roman" w:hAnsi="Times New Roman" w:cs="Times New Roman"/>
          <w:sz w:val="28"/>
          <w:szCs w:val="28"/>
        </w:rPr>
        <w:t xml:space="preserve">33.02.01 </w:t>
      </w:r>
      <w:r w:rsidRPr="00657463">
        <w:rPr>
          <w:rFonts w:ascii="Times New Roman" w:hAnsi="Times New Roman" w:cs="Times New Roman"/>
          <w:sz w:val="28"/>
          <w:szCs w:val="28"/>
        </w:rPr>
        <w:t xml:space="preserve"> Фармация (базовой подготовки).</w:t>
      </w:r>
      <w:r w:rsidR="00DC2A96">
        <w:rPr>
          <w:rFonts w:ascii="Times New Roman" w:hAnsi="Times New Roman" w:cs="Times New Roman"/>
          <w:sz w:val="28"/>
          <w:szCs w:val="28"/>
        </w:rPr>
        <w:t xml:space="preserve"> </w:t>
      </w:r>
      <w:r w:rsidRPr="00802579">
        <w:rPr>
          <w:rFonts w:ascii="Times New Roman" w:hAnsi="Times New Roman" w:cs="Times New Roman"/>
          <w:sz w:val="28"/>
          <w:szCs w:val="28"/>
        </w:rPr>
        <w:t xml:space="preserve">За время практики обучающиеся ведут дневник, в котором записывают проделанную работу. </w:t>
      </w:r>
    </w:p>
    <w:p w14:paraId="29DA9B4E" w14:textId="77777777" w:rsidR="00833443" w:rsidRPr="00802579" w:rsidRDefault="00833443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Перед окончанием практики каждый обучающийся составляет итоговый отчет о выполнении программы практики, который вместе с дневником, текстом проведенной беседы, характеристикой руководителей практики аптечного учреждения, аттестационным листом представляются в комиссию по аттестации.</w:t>
      </w:r>
    </w:p>
    <w:p w14:paraId="4284D906" w14:textId="77777777" w:rsidR="00193C39" w:rsidRDefault="00833443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 xml:space="preserve">Завершается практика аттестацией </w:t>
      </w:r>
      <w:r w:rsidR="002D4FDD" w:rsidRPr="00802579">
        <w:rPr>
          <w:rFonts w:ascii="Times New Roman" w:hAnsi="Times New Roman" w:cs="Times New Roman"/>
          <w:sz w:val="28"/>
          <w:szCs w:val="28"/>
        </w:rPr>
        <w:t xml:space="preserve">- </w:t>
      </w:r>
      <w:r w:rsidRPr="00802579">
        <w:rPr>
          <w:rFonts w:ascii="Times New Roman" w:hAnsi="Times New Roman" w:cs="Times New Roman"/>
          <w:sz w:val="28"/>
          <w:szCs w:val="28"/>
        </w:rPr>
        <w:t>сдачей зачета. Итоговая оценка вносится в аттестационную ведомость преддипломной практики и выставляется в зачетную книжку и приложение к диплому.</w:t>
      </w:r>
    </w:p>
    <w:p w14:paraId="7D86A546" w14:textId="77777777" w:rsidR="00657463" w:rsidRDefault="00657463" w:rsidP="009B4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657463" w:rsidSect="00F77EE3">
          <w:footerReference w:type="default" r:id="rId8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14:paraId="317F766D" w14:textId="77777777" w:rsidR="001B3722" w:rsidRDefault="009B47B7" w:rsidP="009B47B7">
      <w:pPr>
        <w:pStyle w:val="2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2</w:t>
      </w:r>
      <w:r w:rsidR="001B3722" w:rsidRPr="00802579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. СТРУКТУРА и содержание </w:t>
      </w:r>
      <w:r w:rsidR="00410669" w:rsidRPr="00802579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ПРЕДДИПЛОМНОЙ практики </w:t>
      </w:r>
    </w:p>
    <w:p w14:paraId="01EF0127" w14:textId="77777777" w:rsidR="009B47B7" w:rsidRPr="00E93BA5" w:rsidRDefault="009B47B7" w:rsidP="009B4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F549D1">
        <w:rPr>
          <w:rFonts w:ascii="Times New Roman" w:hAnsi="Times New Roman" w:cs="Times New Roman"/>
          <w:b/>
          <w:bCs/>
          <w:caps/>
          <w:color w:val="0D0D0D"/>
          <w:sz w:val="28"/>
          <w:szCs w:val="28"/>
        </w:rPr>
        <w:t xml:space="preserve">2.2. </w:t>
      </w:r>
      <w:r>
        <w:rPr>
          <w:rFonts w:ascii="Times New Roman" w:hAnsi="Times New Roman" w:cs="Times New Roman"/>
          <w:b/>
          <w:bCs/>
          <w:color w:val="0D0D0D"/>
          <w:sz w:val="28"/>
          <w:szCs w:val="28"/>
        </w:rPr>
        <w:t>Структура</w:t>
      </w:r>
      <w:r w:rsidRPr="00F549D1">
        <w:rPr>
          <w:rFonts w:ascii="Times New Roman" w:hAnsi="Times New Roman" w:cs="Times New Roman"/>
          <w:b/>
          <w:bCs/>
          <w:color w:val="0D0D0D"/>
          <w:sz w:val="28"/>
          <w:szCs w:val="28"/>
        </w:rPr>
        <w:t xml:space="preserve"> </w:t>
      </w:r>
      <w:r w:rsidRPr="00F549D1">
        <w:rPr>
          <w:rFonts w:ascii="Times New Roman" w:hAnsi="Times New Roman" w:cs="Times New Roman"/>
          <w:b/>
          <w:color w:val="0D0D0D"/>
          <w:sz w:val="28"/>
          <w:szCs w:val="28"/>
        </w:rPr>
        <w:t>преддипломной</w:t>
      </w:r>
      <w:r w:rsidRPr="00F549D1">
        <w:rPr>
          <w:rFonts w:ascii="Times New Roman" w:hAnsi="Times New Roman" w:cs="Times New Roman"/>
          <w:b/>
          <w:bCs/>
          <w:color w:val="0D0D0D"/>
          <w:sz w:val="28"/>
          <w:szCs w:val="28"/>
        </w:rPr>
        <w:t xml:space="preserve"> практики</w:t>
      </w:r>
      <w:r w:rsidRPr="00E93BA5">
        <w:rPr>
          <w:rFonts w:ascii="Times New Roman" w:hAnsi="Times New Roman" w:cs="Times New Roman"/>
          <w:b/>
          <w:color w:val="0D0D0D"/>
          <w:sz w:val="28"/>
          <w:szCs w:val="28"/>
        </w:rPr>
        <w:t>.</w:t>
      </w:r>
    </w:p>
    <w:p w14:paraId="490BE892" w14:textId="77777777" w:rsidR="00657463" w:rsidRPr="00802579" w:rsidRDefault="00657463" w:rsidP="009B47B7">
      <w:pPr>
        <w:pStyle w:val="2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2268"/>
        <w:gridCol w:w="1560"/>
        <w:gridCol w:w="5244"/>
      </w:tblGrid>
      <w:tr w:rsidR="00657463" w:rsidRPr="00802579" w14:paraId="4C89567C" w14:textId="77777777" w:rsidTr="009B47B7">
        <w:tc>
          <w:tcPr>
            <w:tcW w:w="1418" w:type="dxa"/>
          </w:tcPr>
          <w:p w14:paraId="68E5F3BE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2579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Код профессиональных</w:t>
            </w:r>
          </w:p>
          <w:p w14:paraId="58C4B489" w14:textId="77777777" w:rsidR="00657463" w:rsidRPr="00802579" w:rsidRDefault="00947132" w:rsidP="00657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к</w:t>
            </w:r>
            <w:r w:rsidR="00657463" w:rsidRPr="00802579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омпетен</w:t>
            </w: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  <w:r w:rsidR="00657463" w:rsidRPr="00802579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ций</w:t>
            </w:r>
            <w:proofErr w:type="spellEnd"/>
          </w:p>
        </w:tc>
        <w:tc>
          <w:tcPr>
            <w:tcW w:w="2268" w:type="dxa"/>
          </w:tcPr>
          <w:p w14:paraId="0D4ED6EC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2579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Наименование МДК</w:t>
            </w:r>
          </w:p>
        </w:tc>
        <w:tc>
          <w:tcPr>
            <w:tcW w:w="1560" w:type="dxa"/>
          </w:tcPr>
          <w:p w14:paraId="2497C579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2579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Количество часов преддипломной практики</w:t>
            </w:r>
          </w:p>
        </w:tc>
        <w:tc>
          <w:tcPr>
            <w:tcW w:w="5244" w:type="dxa"/>
          </w:tcPr>
          <w:p w14:paraId="6D7F6D19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802579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Виды работ</w:t>
            </w:r>
          </w:p>
        </w:tc>
      </w:tr>
      <w:tr w:rsidR="00657463" w:rsidRPr="00802579" w14:paraId="5D00DE33" w14:textId="77777777" w:rsidTr="009B47B7">
        <w:tc>
          <w:tcPr>
            <w:tcW w:w="1418" w:type="dxa"/>
          </w:tcPr>
          <w:p w14:paraId="4BC7BD5F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802579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48B8B5AF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711EE20C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802579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244" w:type="dxa"/>
          </w:tcPr>
          <w:p w14:paraId="48D2E0A4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802579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57463" w:rsidRPr="00802579" w14:paraId="26780529" w14:textId="77777777" w:rsidTr="009B47B7">
        <w:tc>
          <w:tcPr>
            <w:tcW w:w="1418" w:type="dxa"/>
          </w:tcPr>
          <w:p w14:paraId="05593694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  <w:proofErr w:type="gramStart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,  ПК</w:t>
            </w:r>
            <w:proofErr w:type="gramEnd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1.2., ПК 1.3., ПК 1.4., ПК 1.5., ПК 1.6.,</w:t>
            </w:r>
          </w:p>
          <w:p w14:paraId="4A8F7C65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1.7.,</w:t>
            </w:r>
          </w:p>
          <w:p w14:paraId="7DA4041B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1.8.</w:t>
            </w:r>
          </w:p>
        </w:tc>
        <w:tc>
          <w:tcPr>
            <w:tcW w:w="2268" w:type="dxa"/>
          </w:tcPr>
          <w:p w14:paraId="183E82B6" w14:textId="77777777" w:rsidR="00657463" w:rsidRPr="00802579" w:rsidRDefault="00657463" w:rsidP="006574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МДК.01.01. Лекарствоведение </w:t>
            </w:r>
          </w:p>
          <w:p w14:paraId="3129402F" w14:textId="77777777" w:rsidR="00657463" w:rsidRPr="00802579" w:rsidRDefault="00657463" w:rsidP="006574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МДК.01.02. Отпуск лекарственных препаратов и товаров аптечного ассортимента</w:t>
            </w:r>
          </w:p>
          <w:p w14:paraId="16900A2B" w14:textId="77777777" w:rsidR="00657463" w:rsidRPr="00802579" w:rsidRDefault="00657463" w:rsidP="00657463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EE2C4DA" w14:textId="77777777" w:rsidR="00657463" w:rsidRPr="00802579" w:rsidRDefault="00657463" w:rsidP="00657463">
            <w:pPr>
              <w:pStyle w:val="21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4" w:type="dxa"/>
          </w:tcPr>
          <w:p w14:paraId="4CA69FA2" w14:textId="77777777" w:rsidR="00657463" w:rsidRPr="00802579" w:rsidRDefault="00657463" w:rsidP="00657463">
            <w:pPr>
              <w:pStyle w:val="2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знакомство с деятельностью аптечной организацией;</w:t>
            </w:r>
          </w:p>
          <w:p w14:paraId="2F46EBC9" w14:textId="77777777" w:rsidR="00657463" w:rsidRPr="00802579" w:rsidRDefault="00657463" w:rsidP="00657463">
            <w:pPr>
              <w:pStyle w:val="21"/>
              <w:ind w:firstLine="0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</w:pPr>
            <w:r w:rsidRPr="00802579"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  <w:t>работа фармацевта по реализации лекарственных средств и товаров аптечного ассортимента;</w:t>
            </w:r>
          </w:p>
          <w:p w14:paraId="4ED04101" w14:textId="77777777" w:rsidR="00657463" w:rsidRPr="00802579" w:rsidRDefault="00657463" w:rsidP="00657463">
            <w:pPr>
              <w:pStyle w:val="21"/>
              <w:ind w:firstLine="0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</w:pPr>
            <w:r w:rsidRPr="00802579"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  <w:t xml:space="preserve">работа фармацевта по реализации </w:t>
            </w:r>
            <w:proofErr w:type="spellStart"/>
            <w:r w:rsidRPr="00802579"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  <w:t>экстемпоральных</w:t>
            </w:r>
            <w:proofErr w:type="spellEnd"/>
            <w:r w:rsidRPr="00802579"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  <w:t xml:space="preserve"> лекарственных средств;</w:t>
            </w:r>
          </w:p>
          <w:p w14:paraId="265AAC0A" w14:textId="77777777" w:rsidR="00657463" w:rsidRPr="00802579" w:rsidRDefault="00657463" w:rsidP="00657463">
            <w:pPr>
              <w:pStyle w:val="21"/>
              <w:ind w:firstLine="0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</w:pPr>
            <w:r w:rsidRPr="00802579"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  <w:t>работа фармацевта по оформлению торгового зала;</w:t>
            </w:r>
          </w:p>
          <w:p w14:paraId="7F86CBF4" w14:textId="77777777" w:rsidR="00657463" w:rsidRPr="00802579" w:rsidRDefault="00657463" w:rsidP="00657463">
            <w:pPr>
              <w:pStyle w:val="21"/>
              <w:ind w:firstLine="0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</w:pPr>
            <w:r w:rsidRPr="00802579"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  <w:t>работа фармацевта по реализации готовых лекарственных средств по рецептам врача;</w:t>
            </w:r>
          </w:p>
          <w:p w14:paraId="714B450D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</w:pPr>
            <w:r w:rsidRPr="00802579"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  <w:t>работа фармацевта по реализации готовых лекарственных средств без рецепта врача и отпуск других товаров аптечного ассортимента;</w:t>
            </w:r>
          </w:p>
          <w:p w14:paraId="6FA4F5D6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работа с информационными системами, применяемыми при отпуске товаров аптечного ассортимента</w:t>
            </w:r>
          </w:p>
        </w:tc>
      </w:tr>
      <w:tr w:rsidR="00657463" w:rsidRPr="00802579" w14:paraId="58D6E6D0" w14:textId="77777777" w:rsidTr="009B47B7">
        <w:tc>
          <w:tcPr>
            <w:tcW w:w="1418" w:type="dxa"/>
          </w:tcPr>
          <w:p w14:paraId="656AB774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1.2., ПК 1.6., ПК 2.1., ПК 2.2.</w:t>
            </w:r>
            <w:proofErr w:type="gramStart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,  ПК</w:t>
            </w:r>
            <w:proofErr w:type="gramEnd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2.3., ПК 2.4.,</w:t>
            </w:r>
          </w:p>
          <w:p w14:paraId="4A0CDADF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ПК 2.5.</w:t>
            </w:r>
          </w:p>
        </w:tc>
        <w:tc>
          <w:tcPr>
            <w:tcW w:w="2268" w:type="dxa"/>
          </w:tcPr>
          <w:p w14:paraId="6A356EE8" w14:textId="77777777" w:rsidR="00657463" w:rsidRPr="00802579" w:rsidRDefault="00657463" w:rsidP="0065746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МДК.02.01. Технология изготовления лекарственных форм</w:t>
            </w:r>
          </w:p>
          <w:p w14:paraId="1EECA894" w14:textId="77777777" w:rsidR="00657463" w:rsidRPr="00802579" w:rsidRDefault="00657463" w:rsidP="0065746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МДК.02.02. Контроль качества лекарственных средств</w:t>
            </w:r>
          </w:p>
          <w:p w14:paraId="780BF7A0" w14:textId="77777777" w:rsidR="00657463" w:rsidRPr="00802579" w:rsidRDefault="00657463" w:rsidP="00657463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E27A85C" w14:textId="77777777" w:rsidR="00657463" w:rsidRPr="00802579" w:rsidRDefault="00657463" w:rsidP="00657463">
            <w:pPr>
              <w:pStyle w:val="21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4" w:type="dxa"/>
          </w:tcPr>
          <w:p w14:paraId="5272DFB6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</w:pPr>
            <w:r w:rsidRPr="00802579"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  <w:t>работа фармацевта по изготовлению лекарственных форм;</w:t>
            </w:r>
          </w:p>
          <w:p w14:paraId="1BFD2090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  <w:t>работа фармацевта по контролю качества лекарственных средств</w:t>
            </w:r>
          </w:p>
        </w:tc>
      </w:tr>
      <w:tr w:rsidR="00657463" w:rsidRPr="00802579" w14:paraId="645B9E81" w14:textId="77777777" w:rsidTr="009B47B7">
        <w:tc>
          <w:tcPr>
            <w:tcW w:w="1418" w:type="dxa"/>
          </w:tcPr>
          <w:p w14:paraId="4761A3BC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ПК 1.6., ПК 1.7., ПК 1.8., ПК 3.1., ПК 3.2., ПК 3.3., </w:t>
            </w:r>
          </w:p>
          <w:p w14:paraId="07D34BE7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3.4.,</w:t>
            </w:r>
          </w:p>
          <w:p w14:paraId="50137FE9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3.5.,</w:t>
            </w:r>
          </w:p>
          <w:p w14:paraId="171EE0D1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3.6.</w:t>
            </w:r>
          </w:p>
        </w:tc>
        <w:tc>
          <w:tcPr>
            <w:tcW w:w="2268" w:type="dxa"/>
          </w:tcPr>
          <w:p w14:paraId="16A37D3B" w14:textId="77777777" w:rsidR="00657463" w:rsidRPr="00802579" w:rsidRDefault="00657463" w:rsidP="0065746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МДК.03.</w:t>
            </w:r>
            <w:proofErr w:type="gramStart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01.Организация</w:t>
            </w:r>
            <w:proofErr w:type="gramEnd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аптеки и её структурных подразделений</w:t>
            </w:r>
          </w:p>
          <w:p w14:paraId="190808F8" w14:textId="77777777" w:rsidR="00657463" w:rsidRPr="00802579" w:rsidRDefault="00657463" w:rsidP="00657463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44CBEF9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</w:pPr>
            <w:r w:rsidRPr="00802579"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5244" w:type="dxa"/>
          </w:tcPr>
          <w:p w14:paraId="6F474F17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санитарного режима, охраны труда, техники безопасности;</w:t>
            </w:r>
          </w:p>
          <w:p w14:paraId="1DB21021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ведение первичной учётной документации по приему товаров аптечного ассортимента;</w:t>
            </w:r>
          </w:p>
          <w:p w14:paraId="532195AF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ведение первичной учётной документации по реализации товара конечным потребителям;</w:t>
            </w:r>
          </w:p>
          <w:p w14:paraId="4A78304B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ведение первичной учётной документации по реализации товара институциональным потребителям;</w:t>
            </w:r>
          </w:p>
          <w:p w14:paraId="7FE17F4A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ведение отчетности материально- ответственного лица, отчетности аптечной организации;</w:t>
            </w:r>
          </w:p>
          <w:p w14:paraId="08DD361E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ведение первичной учётной документации по учету труда и заработной платы;</w:t>
            </w:r>
          </w:p>
          <w:p w14:paraId="2971D6AB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ведения первичной учётной </w:t>
            </w:r>
            <w:r w:rsidRPr="00802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документации по учету денежных средств;</w:t>
            </w:r>
          </w:p>
          <w:p w14:paraId="0F4539B0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ведения первичной учётной документации по инвентаризации </w:t>
            </w:r>
            <w:proofErr w:type="spellStart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товарно</w:t>
            </w:r>
            <w:proofErr w:type="spellEnd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- материальных ценностей;</w:t>
            </w:r>
          </w:p>
          <w:p w14:paraId="6DC2C710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проведение экономического анализа отдельных производственных показателей деятельности аптечных организаций</w:t>
            </w:r>
          </w:p>
        </w:tc>
      </w:tr>
      <w:tr w:rsidR="00657463" w:rsidRPr="00802579" w14:paraId="55ED6E98" w14:textId="77777777" w:rsidTr="009B47B7">
        <w:tc>
          <w:tcPr>
            <w:tcW w:w="5246" w:type="dxa"/>
            <w:gridSpan w:val="3"/>
            <w:vAlign w:val="center"/>
          </w:tcPr>
          <w:p w14:paraId="29DCB812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25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 окончании преддипломной практики </w:t>
            </w:r>
          </w:p>
        </w:tc>
        <w:tc>
          <w:tcPr>
            <w:tcW w:w="5244" w:type="dxa"/>
          </w:tcPr>
          <w:p w14:paraId="138E5206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2579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eastAsia="en-US"/>
              </w:rPr>
              <w:t>Дифференцированный зачет</w:t>
            </w:r>
          </w:p>
        </w:tc>
      </w:tr>
    </w:tbl>
    <w:p w14:paraId="10B8A2D3" w14:textId="77777777" w:rsidR="00657463" w:rsidRPr="00802579" w:rsidRDefault="00657463" w:rsidP="006574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2127"/>
        <w:gridCol w:w="1275"/>
        <w:gridCol w:w="5529"/>
      </w:tblGrid>
      <w:tr w:rsidR="00657463" w:rsidRPr="00802579" w14:paraId="331AD109" w14:textId="77777777" w:rsidTr="00947132">
        <w:tc>
          <w:tcPr>
            <w:tcW w:w="1418" w:type="dxa"/>
          </w:tcPr>
          <w:p w14:paraId="164B37D2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2579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Код профессиональных</w:t>
            </w:r>
          </w:p>
          <w:p w14:paraId="5EA92B7C" w14:textId="77777777" w:rsidR="00657463" w:rsidRPr="00802579" w:rsidRDefault="00947132" w:rsidP="00657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к</w:t>
            </w:r>
            <w:r w:rsidR="00657463" w:rsidRPr="00802579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омпетен</w:t>
            </w: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-</w:t>
            </w:r>
            <w:r w:rsidR="00657463" w:rsidRPr="00802579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ций</w:t>
            </w:r>
            <w:proofErr w:type="spellEnd"/>
          </w:p>
        </w:tc>
        <w:tc>
          <w:tcPr>
            <w:tcW w:w="2127" w:type="dxa"/>
          </w:tcPr>
          <w:p w14:paraId="1AF616BB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2579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Наименование МДК</w:t>
            </w:r>
          </w:p>
        </w:tc>
        <w:tc>
          <w:tcPr>
            <w:tcW w:w="1275" w:type="dxa"/>
          </w:tcPr>
          <w:p w14:paraId="6DD2BFE0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2579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Количество часов преддипломной практики</w:t>
            </w:r>
          </w:p>
        </w:tc>
        <w:tc>
          <w:tcPr>
            <w:tcW w:w="5529" w:type="dxa"/>
          </w:tcPr>
          <w:p w14:paraId="4917DA34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802579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Виды работ</w:t>
            </w:r>
          </w:p>
        </w:tc>
      </w:tr>
      <w:tr w:rsidR="00657463" w:rsidRPr="00802579" w14:paraId="52A4373C" w14:textId="77777777" w:rsidTr="00947132">
        <w:tc>
          <w:tcPr>
            <w:tcW w:w="1418" w:type="dxa"/>
          </w:tcPr>
          <w:p w14:paraId="26D21F70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802579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660CC501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12EEB5D8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802579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6AC2EA52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</w:pPr>
            <w:r w:rsidRPr="00802579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57463" w:rsidRPr="00802579" w14:paraId="1AE5D45C" w14:textId="77777777" w:rsidTr="00947132">
        <w:tc>
          <w:tcPr>
            <w:tcW w:w="1418" w:type="dxa"/>
          </w:tcPr>
          <w:p w14:paraId="00E7E4C6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  <w:proofErr w:type="gramStart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,  ПК</w:t>
            </w:r>
            <w:proofErr w:type="gramEnd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1.2., ПК 1.3., ПК 1.4., ПК 1.5., ПК 1.6.,</w:t>
            </w:r>
          </w:p>
          <w:p w14:paraId="5B402997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1.7.</w:t>
            </w:r>
            <w:proofErr w:type="gramStart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,  ПК</w:t>
            </w:r>
            <w:proofErr w:type="gramEnd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1.8.</w:t>
            </w:r>
          </w:p>
        </w:tc>
        <w:tc>
          <w:tcPr>
            <w:tcW w:w="2127" w:type="dxa"/>
          </w:tcPr>
          <w:p w14:paraId="47885F65" w14:textId="77777777" w:rsidR="00657463" w:rsidRPr="00802579" w:rsidRDefault="00657463" w:rsidP="006574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МДК.01.01. Лекарствоведение </w:t>
            </w:r>
          </w:p>
          <w:p w14:paraId="55C08D51" w14:textId="77777777" w:rsidR="00657463" w:rsidRPr="00802579" w:rsidRDefault="00657463" w:rsidP="006574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МДК.01.02. Отпуск лекарственных препаратов и товаров аптечного ассортимента</w:t>
            </w:r>
          </w:p>
          <w:p w14:paraId="56FA3E48" w14:textId="77777777" w:rsidR="00657463" w:rsidRPr="00802579" w:rsidRDefault="00657463" w:rsidP="00657463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9343289" w14:textId="77777777" w:rsidR="00657463" w:rsidRPr="00802579" w:rsidRDefault="00657463" w:rsidP="00657463">
            <w:pPr>
              <w:pStyle w:val="21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529" w:type="dxa"/>
          </w:tcPr>
          <w:p w14:paraId="42839E91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аптечной организацией: организационно- правовой формой, формой собственности, задачами и функциями, структурой организации, особенностями работы, </w:t>
            </w:r>
            <w:proofErr w:type="gramStart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изучение  порядка</w:t>
            </w:r>
            <w:proofErr w:type="gramEnd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 санитарного режима в аптеке</w:t>
            </w:r>
          </w:p>
          <w:p w14:paraId="4E66F0A0" w14:textId="77777777" w:rsidR="00657463" w:rsidRPr="00802579" w:rsidRDefault="00657463" w:rsidP="0065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Изучение ассортимента фармацевтических товаров,</w:t>
            </w:r>
          </w:p>
          <w:p w14:paraId="5E29FCB2" w14:textId="77777777" w:rsidR="00657463" w:rsidRPr="00802579" w:rsidRDefault="00657463" w:rsidP="0065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расположением товаров в отделах, </w:t>
            </w:r>
          </w:p>
          <w:p w14:paraId="0BD018F3" w14:textId="77777777" w:rsidR="00657463" w:rsidRPr="00802579" w:rsidRDefault="00657463" w:rsidP="0065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анализ упаковки и маркировки лекарственных средств различных фармакологических групп, изучение условий хранения различных групп фармацевтических товаров</w:t>
            </w:r>
          </w:p>
          <w:p w14:paraId="4959E56A" w14:textId="77777777" w:rsidR="00657463" w:rsidRPr="00802579" w:rsidRDefault="00657463" w:rsidP="00657463">
            <w:pPr>
              <w:pStyle w:val="21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 работой рецептурно- производственного отдела, </w:t>
            </w: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организацией рабочего места по приему рецептов и требований; с принципами фармацевтической деонтологии при работе фармацевта с врачом и посетителем аптеки, осуществлением ценообразования на </w:t>
            </w:r>
            <w:proofErr w:type="spellStart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экстемпоральные</w:t>
            </w:r>
            <w:proofErr w:type="spellEnd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ЛС,  отпуск</w:t>
            </w:r>
            <w:proofErr w:type="gramEnd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лекарственных средств по рецептам и требованиям.</w:t>
            </w:r>
            <w:r w:rsidRPr="008025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8C2E3C2" w14:textId="77777777" w:rsidR="00657463" w:rsidRPr="00802579" w:rsidRDefault="00657463" w:rsidP="0065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изучение нормативной базы, регламентирующей правила оформления уголка потребителя;</w:t>
            </w:r>
          </w:p>
          <w:p w14:paraId="07A85190" w14:textId="77777777" w:rsidR="00657463" w:rsidRPr="00802579" w:rsidRDefault="00657463" w:rsidP="0065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Оформление витрины по нозологическим признакам: при кашле, при простуде и гриппе, при изжоге, при боли воспалении, для укрепления иммунитета, с использованием требований хранения готовых лекарственных средств и медицинских изделий, и элементов мерчандайзинга</w:t>
            </w:r>
          </w:p>
          <w:p w14:paraId="5F4DAABF" w14:textId="77777777" w:rsidR="00657463" w:rsidRPr="00802579" w:rsidRDefault="00657463" w:rsidP="00657463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</w:t>
            </w:r>
            <w:proofErr w:type="gramStart"/>
            <w:r w:rsidRPr="00802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 отделе</w:t>
            </w:r>
            <w:proofErr w:type="gramEnd"/>
            <w:r w:rsidRPr="00802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802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ГЛФ,  </w:t>
            </w: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proofErr w:type="gramEnd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рабочего места фармацевта по отпуску готовых лекарственных средств; </w:t>
            </w:r>
          </w:p>
          <w:p w14:paraId="419C4C62" w14:textId="77777777" w:rsidR="00657463" w:rsidRPr="00802579" w:rsidRDefault="00657463" w:rsidP="0065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отпуск готовых ЛС по рецептам врача.</w:t>
            </w:r>
          </w:p>
          <w:p w14:paraId="242B3421" w14:textId="77777777" w:rsidR="00657463" w:rsidRPr="00802579" w:rsidRDefault="00657463" w:rsidP="00657463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</w:t>
            </w:r>
            <w:proofErr w:type="gramStart"/>
            <w:r w:rsidRPr="00802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 отделе</w:t>
            </w:r>
            <w:proofErr w:type="gramEnd"/>
            <w:r w:rsidRPr="00802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безрецептурного отпуска,  </w:t>
            </w:r>
          </w:p>
          <w:p w14:paraId="287B9860" w14:textId="77777777" w:rsidR="00657463" w:rsidRPr="00802579" w:rsidRDefault="00657463" w:rsidP="00657463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организацией рабочего места фармацевта по </w:t>
            </w:r>
            <w:r w:rsidRPr="00802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отпуску готовых лекарственных средств и других ТАА; </w:t>
            </w:r>
          </w:p>
          <w:p w14:paraId="2891722B" w14:textId="448C736F" w:rsidR="00657463" w:rsidRPr="00802579" w:rsidRDefault="00657463" w:rsidP="00657463">
            <w:pPr>
              <w:pStyle w:val="2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документов, регламентирующих порядок информирования населения о товарах аптечного ассортимента;</w:t>
            </w:r>
          </w:p>
          <w:p w14:paraId="6ED5A68C" w14:textId="77777777" w:rsidR="00657463" w:rsidRPr="00802579" w:rsidRDefault="00657463" w:rsidP="006574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отпуск готовых ЛС и других ТАА без рецепта врача с использованием ККМ</w:t>
            </w:r>
            <w:r w:rsidRPr="008025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5633B47" w14:textId="77777777" w:rsidR="00657463" w:rsidRPr="00802579" w:rsidRDefault="00657463" w:rsidP="00657463">
            <w:pPr>
              <w:pStyle w:val="2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Знакомство с программным обеспечением, применяемым при отпуске лекарственных средств в аптеке</w:t>
            </w:r>
          </w:p>
        </w:tc>
      </w:tr>
      <w:tr w:rsidR="00657463" w:rsidRPr="00802579" w14:paraId="032D4CBE" w14:textId="77777777" w:rsidTr="00947132">
        <w:tc>
          <w:tcPr>
            <w:tcW w:w="1418" w:type="dxa"/>
          </w:tcPr>
          <w:p w14:paraId="7E107E6C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1.2., ПК 1.6., ПК 2.1., ПК 2.2.</w:t>
            </w:r>
            <w:proofErr w:type="gramStart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,  ПК</w:t>
            </w:r>
            <w:proofErr w:type="gramEnd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2.3., ПК 2.4.,</w:t>
            </w:r>
          </w:p>
          <w:p w14:paraId="59CEED7E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ПК 2.5.</w:t>
            </w:r>
          </w:p>
        </w:tc>
        <w:tc>
          <w:tcPr>
            <w:tcW w:w="2127" w:type="dxa"/>
          </w:tcPr>
          <w:p w14:paraId="7279E924" w14:textId="77777777" w:rsidR="00657463" w:rsidRPr="00802579" w:rsidRDefault="00657463" w:rsidP="0065746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МДК.02.01. Технология изготовления лекарственных форм</w:t>
            </w:r>
          </w:p>
          <w:p w14:paraId="49F1F945" w14:textId="77777777" w:rsidR="00657463" w:rsidRPr="00802579" w:rsidRDefault="00657463" w:rsidP="00657463">
            <w:pPr>
              <w:snapToGrid w:val="0"/>
              <w:spacing w:after="0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МДК.02.02. Контроль качества лекарственных средств</w:t>
            </w:r>
          </w:p>
          <w:p w14:paraId="62F4BB2F" w14:textId="77777777" w:rsidR="00657463" w:rsidRPr="00802579" w:rsidRDefault="00657463" w:rsidP="00657463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1BDE239" w14:textId="77777777" w:rsidR="00657463" w:rsidRPr="00802579" w:rsidRDefault="00657463" w:rsidP="00657463">
            <w:pPr>
              <w:pStyle w:val="21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29" w:type="dxa"/>
          </w:tcPr>
          <w:p w14:paraId="4C9C90FA" w14:textId="77777777" w:rsidR="00657463" w:rsidRPr="00802579" w:rsidRDefault="00657463" w:rsidP="00657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Изучение нормативной документации по изготовлению лекарственных средств;</w:t>
            </w:r>
          </w:p>
          <w:p w14:paraId="2D72B2B8" w14:textId="77777777" w:rsidR="00657463" w:rsidRPr="00802579" w:rsidRDefault="00657463" w:rsidP="00657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Прописывание рецептов на твердые, жидкие, мягкие, стерильные, асептические </w:t>
            </w:r>
            <w:proofErr w:type="gramStart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лекарственные  формы</w:t>
            </w:r>
            <w:proofErr w:type="gramEnd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различными способами;</w:t>
            </w:r>
          </w:p>
          <w:p w14:paraId="243F05E7" w14:textId="77777777" w:rsidR="00657463" w:rsidRPr="00802579" w:rsidRDefault="00657463" w:rsidP="00657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твердых, жидких, мягких, стерильных, асептических </w:t>
            </w:r>
            <w:proofErr w:type="gramStart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лекарственных  форм</w:t>
            </w:r>
            <w:proofErr w:type="gramEnd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0D22638" w14:textId="77777777" w:rsidR="00657463" w:rsidRPr="00802579" w:rsidRDefault="00657463" w:rsidP="0065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Анализ  комплекса</w:t>
            </w:r>
            <w:proofErr w:type="gramEnd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асептических мероприятий при изготовлении инъекционных лекарственных форм;</w:t>
            </w:r>
          </w:p>
          <w:p w14:paraId="3910E7C5" w14:textId="77777777" w:rsidR="00657463" w:rsidRPr="00802579" w:rsidRDefault="00657463" w:rsidP="0065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Анализ  требований</w:t>
            </w:r>
            <w:proofErr w:type="gramEnd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к получению и хранению воды для инъекций, знакомство с оборудованием, используемым для получения воды для инъекций;</w:t>
            </w:r>
          </w:p>
          <w:p w14:paraId="58983799" w14:textId="77777777" w:rsidR="00657463" w:rsidRPr="00802579" w:rsidRDefault="00657463" w:rsidP="0065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Расчет количества лекарственного средства в зависимости от способа выписывания и концентрации;</w:t>
            </w:r>
          </w:p>
          <w:p w14:paraId="6299C9E9" w14:textId="77777777" w:rsidR="00657463" w:rsidRPr="00802579" w:rsidRDefault="00657463" w:rsidP="00657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проверка дозы лекарственных веществ;</w:t>
            </w:r>
          </w:p>
          <w:p w14:paraId="40E3EDF9" w14:textId="77777777" w:rsidR="00657463" w:rsidRPr="00802579" w:rsidRDefault="00657463" w:rsidP="0065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Упаковка и оформление лекарственных средств к отпуску, использование нормативной документацией.</w:t>
            </w:r>
          </w:p>
        </w:tc>
      </w:tr>
      <w:tr w:rsidR="00657463" w:rsidRPr="00802579" w14:paraId="54EF951D" w14:textId="77777777" w:rsidTr="00947132">
        <w:tc>
          <w:tcPr>
            <w:tcW w:w="1418" w:type="dxa"/>
          </w:tcPr>
          <w:p w14:paraId="7BE5BBFC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ПК 1.6., ПК 1.7., ПК 1.8., ПК 3.1., ПК 3.2., ПК 3.3., </w:t>
            </w:r>
          </w:p>
          <w:p w14:paraId="37699DC6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3.4.</w:t>
            </w:r>
            <w:proofErr w:type="gramStart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,  ПК</w:t>
            </w:r>
            <w:proofErr w:type="gramEnd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3.5.</w:t>
            </w:r>
            <w:proofErr w:type="gramStart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,  ПК</w:t>
            </w:r>
            <w:proofErr w:type="gramEnd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3.6.</w:t>
            </w:r>
          </w:p>
        </w:tc>
        <w:tc>
          <w:tcPr>
            <w:tcW w:w="2127" w:type="dxa"/>
          </w:tcPr>
          <w:p w14:paraId="69D67CA2" w14:textId="77777777" w:rsidR="00657463" w:rsidRPr="00802579" w:rsidRDefault="00657463" w:rsidP="0065746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МДК.03.</w:t>
            </w:r>
            <w:proofErr w:type="gramStart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01.Организация</w:t>
            </w:r>
            <w:proofErr w:type="gramEnd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аптеки и её структурных подразделений</w:t>
            </w:r>
          </w:p>
          <w:p w14:paraId="64784C89" w14:textId="77777777" w:rsidR="00657463" w:rsidRPr="00802579" w:rsidRDefault="00657463" w:rsidP="00657463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61CFD02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</w:pPr>
            <w:r w:rsidRPr="00802579"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5529" w:type="dxa"/>
          </w:tcPr>
          <w:p w14:paraId="51231C61" w14:textId="77777777" w:rsidR="00657463" w:rsidRPr="00802579" w:rsidRDefault="00657463" w:rsidP="00657463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Изучение нормативной документации по вопросам организации охраны труда, техники безопасности и санитарного режима в аптечной организации;</w:t>
            </w:r>
          </w:p>
          <w:p w14:paraId="4B048962" w14:textId="77777777" w:rsidR="00657463" w:rsidRPr="00802579" w:rsidRDefault="00657463" w:rsidP="00657463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знакомство с инструкциями по технике безопасности и противопожарной безопасности;</w:t>
            </w:r>
          </w:p>
          <w:p w14:paraId="08174DC5" w14:textId="77777777" w:rsidR="00657463" w:rsidRPr="00802579" w:rsidRDefault="00657463" w:rsidP="00657463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изучение программы проведения вводного, первичного инструктажа на рабочем месте.</w:t>
            </w:r>
          </w:p>
          <w:p w14:paraId="010F37E4" w14:textId="77777777" w:rsidR="00657463" w:rsidRPr="00802579" w:rsidRDefault="00657463" w:rsidP="00657463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Изучение нормативной документации по вопросам организации приемки товаров;</w:t>
            </w:r>
          </w:p>
          <w:p w14:paraId="3FDFD795" w14:textId="77777777" w:rsidR="00657463" w:rsidRPr="00802579" w:rsidRDefault="00657463" w:rsidP="00657463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изучение организации работы отдела запасов; рабочее место фармацевта отдела запасов; изучение порядка взаимодействия с поставщиками; критерии выбора поставщиков продукции; приемка   товара</w:t>
            </w:r>
          </w:p>
          <w:p w14:paraId="095E39FD" w14:textId="77777777" w:rsidR="00657463" w:rsidRPr="00802579" w:rsidRDefault="00657463" w:rsidP="00657463">
            <w:pPr>
              <w:pStyle w:val="21"/>
              <w:ind w:hanging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     по качеству и количеству; осуществление учета поступившего товара </w:t>
            </w:r>
            <w:proofErr w:type="gramStart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с  использованием</w:t>
            </w:r>
            <w:proofErr w:type="gramEnd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программного обеспечения; </w:t>
            </w:r>
            <w:r w:rsidRPr="00802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нормативной базой, регламентирующей ценообразование ЛС;</w:t>
            </w:r>
          </w:p>
          <w:p w14:paraId="7EE34917" w14:textId="77777777" w:rsidR="00657463" w:rsidRPr="00802579" w:rsidRDefault="00657463" w:rsidP="0065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осуществление ценообразование на ЛС.</w:t>
            </w:r>
          </w:p>
          <w:p w14:paraId="707801AC" w14:textId="77777777" w:rsidR="00657463" w:rsidRPr="00802579" w:rsidRDefault="00657463" w:rsidP="00657463">
            <w:pPr>
              <w:pStyle w:val="21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Знакомство с учетной политикой аптечной организации;</w:t>
            </w:r>
            <w:r w:rsidRPr="00802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02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 учетных</w:t>
            </w:r>
            <w:proofErr w:type="gramEnd"/>
            <w:r w:rsidRPr="00802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документов по реализации товара конечным потребителям;</w:t>
            </w:r>
          </w:p>
          <w:p w14:paraId="46E50950" w14:textId="77777777" w:rsidR="00657463" w:rsidRPr="00802579" w:rsidRDefault="00657463" w:rsidP="0065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нормативной документации по вопросам раздела;</w:t>
            </w:r>
          </w:p>
          <w:p w14:paraId="5BA31635" w14:textId="5B354B8E" w:rsidR="00657463" w:rsidRPr="00802579" w:rsidRDefault="00657463" w:rsidP="0065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осуществление учета реализации товара по амбулаторной рецептуре, через мелкорозничную сеть (если имеется), по безрецептурному отпуску с использованием программного обеспечения;</w:t>
            </w:r>
          </w:p>
          <w:p w14:paraId="1A97C86C" w14:textId="77777777" w:rsidR="00657463" w:rsidRPr="00802579" w:rsidRDefault="00657463" w:rsidP="0065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осуществление учета медикаментов, стоящих на ПКУ с использованием программного обеспечения.</w:t>
            </w:r>
          </w:p>
          <w:p w14:paraId="4BF0908E" w14:textId="77777777" w:rsidR="00657463" w:rsidRPr="00802579" w:rsidRDefault="00657463" w:rsidP="00657463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2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 порядка</w:t>
            </w:r>
            <w:proofErr w:type="gramEnd"/>
            <w:r w:rsidRPr="00802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учета реализации товара институциональным потребителям; </w:t>
            </w:r>
          </w:p>
          <w:p w14:paraId="66E66FB3" w14:textId="26A070E9" w:rsidR="00657463" w:rsidRPr="00802579" w:rsidRDefault="00657463" w:rsidP="0065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осуществление учета реализации товара по стационарной рецептуре.</w:t>
            </w:r>
          </w:p>
          <w:p w14:paraId="3158173F" w14:textId="77777777" w:rsidR="00657463" w:rsidRPr="00802579" w:rsidRDefault="00657463" w:rsidP="0065746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Знакомство с порядком составления отчетности материально - ответственного лица и аптечной организации; заполнение приходных и расходных учетных документов по движению товара; заполнение отчета материально-ответственного лица</w:t>
            </w:r>
          </w:p>
          <w:p w14:paraId="1B8090F9" w14:textId="77777777" w:rsidR="00657463" w:rsidRPr="00802579" w:rsidRDefault="00657463" w:rsidP="0065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Знакомство с положением об оплате фармацевтических работников; расчет заработной платы фармацевтическим работникам, работающим на различных участках.</w:t>
            </w:r>
          </w:p>
          <w:p w14:paraId="2E466611" w14:textId="77777777" w:rsidR="00657463" w:rsidRPr="00802579" w:rsidRDefault="00657463" w:rsidP="0065746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Изучение порядка ведения кассовых операций в аптечной организации; отчетности кассира, порядка сдачи денежной выручки; осуществление учета денежных средств; участие в составлении отчёта кассира, изучение порядка сдачи денежной выручки в банк;</w:t>
            </w:r>
          </w:p>
          <w:p w14:paraId="5DC66A33" w14:textId="74186AD1" w:rsidR="00657463" w:rsidRPr="00802579" w:rsidRDefault="00657463" w:rsidP="0065746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НД, регламентирующей вопросы инвентаризации ТМЦ в аптечной организации, участие в проведении инвентаризации товарно-материальных ценностей, </w:t>
            </w:r>
            <w:proofErr w:type="gramStart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осуществление  определения</w:t>
            </w:r>
            <w:proofErr w:type="gramEnd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инвентаризации</w:t>
            </w:r>
          </w:p>
          <w:p w14:paraId="1FE50012" w14:textId="77777777" w:rsidR="00657463" w:rsidRPr="00802579" w:rsidRDefault="00657463" w:rsidP="00657463">
            <w:pPr>
              <w:pStyle w:val="21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результатами экономической деятельности аптечной организации за последний год; изучение факторов, влияющие на экономическую эффективность деятельности аптеки;</w:t>
            </w:r>
          </w:p>
          <w:p w14:paraId="2F406857" w14:textId="77777777" w:rsidR="00657463" w:rsidRPr="00802579" w:rsidRDefault="00657463" w:rsidP="00657463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</w:pPr>
            <w:r w:rsidRPr="00802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</w:t>
            </w: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экономического анализа отдельных производственных показателей деятельности аптечной организации с использованием программного обеспечения.</w:t>
            </w:r>
          </w:p>
        </w:tc>
      </w:tr>
      <w:tr w:rsidR="00657463" w:rsidRPr="00802579" w14:paraId="0CED4868" w14:textId="77777777" w:rsidTr="00657463">
        <w:tc>
          <w:tcPr>
            <w:tcW w:w="4820" w:type="dxa"/>
            <w:gridSpan w:val="3"/>
            <w:vAlign w:val="center"/>
          </w:tcPr>
          <w:p w14:paraId="06386CA1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25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 окончании преддипломной практики </w:t>
            </w:r>
          </w:p>
        </w:tc>
        <w:tc>
          <w:tcPr>
            <w:tcW w:w="5529" w:type="dxa"/>
          </w:tcPr>
          <w:p w14:paraId="3DAC0FF7" w14:textId="77777777" w:rsidR="00657463" w:rsidRPr="00802579" w:rsidRDefault="00657463" w:rsidP="006574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2579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eastAsia="en-US"/>
              </w:rPr>
              <w:t>Дифференцированный зачет</w:t>
            </w:r>
          </w:p>
        </w:tc>
      </w:tr>
    </w:tbl>
    <w:p w14:paraId="05FF70D0" w14:textId="77777777" w:rsidR="00657463" w:rsidRDefault="00657463" w:rsidP="006574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97836D" w14:textId="77777777" w:rsidR="00657463" w:rsidRDefault="00657463" w:rsidP="00410669">
      <w:pPr>
        <w:pStyle w:val="2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699B859" w14:textId="77777777" w:rsidR="00657463" w:rsidRDefault="00657463" w:rsidP="00410669">
      <w:pPr>
        <w:pStyle w:val="2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24220AC" w14:textId="77777777" w:rsidR="00657463" w:rsidRDefault="00657463" w:rsidP="00410669">
      <w:pPr>
        <w:pStyle w:val="2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DEC475E" w14:textId="77777777" w:rsidR="00947132" w:rsidRDefault="00947132" w:rsidP="00410669">
      <w:pPr>
        <w:pStyle w:val="2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C7AB5AC" w14:textId="77777777" w:rsidR="007F41F3" w:rsidRPr="00E93BA5" w:rsidRDefault="007F41F3" w:rsidP="007F41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F549D1">
        <w:rPr>
          <w:rFonts w:ascii="Times New Roman" w:hAnsi="Times New Roman" w:cs="Times New Roman"/>
          <w:b/>
          <w:bCs/>
          <w:caps/>
          <w:color w:val="0D0D0D"/>
          <w:sz w:val="28"/>
          <w:szCs w:val="28"/>
        </w:rPr>
        <w:lastRenderedPageBreak/>
        <w:t xml:space="preserve">2.2. </w:t>
      </w:r>
      <w:r w:rsidRPr="00F549D1">
        <w:rPr>
          <w:rFonts w:ascii="Times New Roman" w:hAnsi="Times New Roman" w:cs="Times New Roman"/>
          <w:b/>
          <w:bCs/>
          <w:color w:val="0D0D0D"/>
          <w:sz w:val="28"/>
          <w:szCs w:val="28"/>
        </w:rPr>
        <w:t xml:space="preserve">Содержание </w:t>
      </w:r>
      <w:r w:rsidRPr="00F549D1">
        <w:rPr>
          <w:rFonts w:ascii="Times New Roman" w:hAnsi="Times New Roman" w:cs="Times New Roman"/>
          <w:b/>
          <w:color w:val="0D0D0D"/>
          <w:sz w:val="28"/>
          <w:szCs w:val="28"/>
        </w:rPr>
        <w:t>преддипломной</w:t>
      </w:r>
      <w:r w:rsidRPr="00F549D1">
        <w:rPr>
          <w:rFonts w:ascii="Times New Roman" w:hAnsi="Times New Roman" w:cs="Times New Roman"/>
          <w:b/>
          <w:bCs/>
          <w:color w:val="0D0D0D"/>
          <w:sz w:val="28"/>
          <w:szCs w:val="28"/>
        </w:rPr>
        <w:t xml:space="preserve"> практики</w:t>
      </w:r>
      <w:r w:rsidRPr="00E93BA5">
        <w:rPr>
          <w:rFonts w:ascii="Times New Roman" w:hAnsi="Times New Roman" w:cs="Times New Roman"/>
          <w:b/>
          <w:color w:val="0D0D0D"/>
          <w:sz w:val="28"/>
          <w:szCs w:val="28"/>
        </w:rPr>
        <w:t>.</w:t>
      </w:r>
    </w:p>
    <w:p w14:paraId="5A9836C3" w14:textId="77777777" w:rsidR="009B47B7" w:rsidRDefault="009B47B7" w:rsidP="009B4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1C79C849" w14:textId="77777777" w:rsidR="009B47B7" w:rsidRPr="004A0AFC" w:rsidRDefault="009B47B7" w:rsidP="009B4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  <w:r w:rsidRPr="004A0AFC">
        <w:rPr>
          <w:rFonts w:ascii="Times New Roman" w:hAnsi="Times New Roman" w:cs="Times New Roman"/>
          <w:b/>
          <w:i/>
          <w:sz w:val="28"/>
          <w:szCs w:val="28"/>
        </w:rPr>
        <w:t xml:space="preserve">Работа в аптечном учреждении – 1-й </w:t>
      </w:r>
      <w:proofErr w:type="gramStart"/>
      <w:r w:rsidRPr="004A0AFC">
        <w:rPr>
          <w:rFonts w:ascii="Times New Roman" w:hAnsi="Times New Roman" w:cs="Times New Roman"/>
          <w:b/>
          <w:i/>
          <w:sz w:val="28"/>
          <w:szCs w:val="28"/>
        </w:rPr>
        <w:t>день(</w:t>
      </w:r>
      <w:proofErr w:type="gramEnd"/>
      <w:r w:rsidRPr="004A0AFC">
        <w:rPr>
          <w:rFonts w:ascii="Times New Roman" w:hAnsi="Times New Roman" w:cs="Times New Roman"/>
          <w:b/>
          <w:i/>
          <w:sz w:val="28"/>
          <w:szCs w:val="28"/>
        </w:rPr>
        <w:t>6 часов)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9B47B7" w:rsidRPr="004A0AFC" w14:paraId="4CE64EDF" w14:textId="77777777" w:rsidTr="00DC2A9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54C26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работы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7070C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</w:p>
        </w:tc>
      </w:tr>
      <w:tr w:rsidR="009B47B7" w:rsidRPr="004A0AFC" w14:paraId="11218180" w14:textId="77777777" w:rsidTr="00DC2A9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C9010" w14:textId="77777777" w:rsidR="009B47B7" w:rsidRPr="004A0AFC" w:rsidRDefault="009B47B7" w:rsidP="00DC2A96">
            <w:pPr>
              <w:pStyle w:val="2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Знакомство с деятельностью аптечной организацией</w:t>
            </w:r>
          </w:p>
          <w:p w14:paraId="71DF817D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83C9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ознакомиться с организационно - правовой формой аптеки</w:t>
            </w:r>
          </w:p>
          <w:p w14:paraId="520774BC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ознакомиться с формой собственности, задачами и функциями, структурой организации, особенностями работы</w:t>
            </w:r>
          </w:p>
          <w:p w14:paraId="03162B6A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gramStart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изучить  порядок</w:t>
            </w:r>
            <w:proofErr w:type="gramEnd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обеспечения санитарного режима в аптеке</w:t>
            </w:r>
          </w:p>
          <w:p w14:paraId="048C3031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4D71D0B9" w14:textId="77777777" w:rsidR="00947132" w:rsidRDefault="00947132" w:rsidP="009B47B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26133DF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В конце рабочего дня в дневнике фиксируется:</w:t>
      </w:r>
    </w:p>
    <w:p w14:paraId="060FA7F7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-схема аптечной организации;</w:t>
      </w:r>
    </w:p>
    <w:p w14:paraId="21AB59D1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-задачи и функции аптечной организации;</w:t>
      </w:r>
    </w:p>
    <w:p w14:paraId="45A16B69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-структура </w:t>
      </w:r>
      <w:proofErr w:type="gramStart"/>
      <w:r w:rsidRPr="004A0AFC">
        <w:rPr>
          <w:rFonts w:ascii="Times New Roman" w:hAnsi="Times New Roman" w:cs="Times New Roman"/>
          <w:sz w:val="28"/>
          <w:szCs w:val="28"/>
        </w:rPr>
        <w:t>и  функции</w:t>
      </w:r>
      <w:proofErr w:type="gramEnd"/>
      <w:r w:rsidRPr="004A0AFC">
        <w:rPr>
          <w:rFonts w:ascii="Times New Roman" w:hAnsi="Times New Roman" w:cs="Times New Roman"/>
          <w:sz w:val="28"/>
          <w:szCs w:val="28"/>
        </w:rPr>
        <w:t xml:space="preserve"> отделов аптечной организации;</w:t>
      </w:r>
    </w:p>
    <w:p w14:paraId="5CA275BB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-особенности работы, оказания фармацевтических услуг данной аптечной организации, </w:t>
      </w:r>
    </w:p>
    <w:p w14:paraId="5F8B77ED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-порядок реализации санитарного режима в аптеке, </w:t>
      </w:r>
    </w:p>
    <w:p w14:paraId="048495A5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Прилагаются копии:</w:t>
      </w:r>
    </w:p>
    <w:p w14:paraId="6D6D868C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-лицензии, учредительных документов; </w:t>
      </w:r>
    </w:p>
    <w:p w14:paraId="1DCF9E20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-Трудового договора с фармацевтическим работником по отпуску лекарственных средств;</w:t>
      </w:r>
    </w:p>
    <w:p w14:paraId="40F1EF71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-Договора о материальной ответственности с работником аптеки</w:t>
      </w:r>
    </w:p>
    <w:p w14:paraId="1C7B9646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Результаты о проделанной работе ежедневно фиксируются в манипуляционный. </w:t>
      </w:r>
    </w:p>
    <w:p w14:paraId="4C40B533" w14:textId="77777777" w:rsidR="009B47B7" w:rsidRPr="004A0AFC" w:rsidRDefault="009B47B7" w:rsidP="009B4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69744116" w14:textId="77777777" w:rsidR="009B47B7" w:rsidRPr="004A0AFC" w:rsidRDefault="009B47B7" w:rsidP="009B4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  <w:r w:rsidRPr="004A0AFC">
        <w:rPr>
          <w:rFonts w:ascii="Times New Roman" w:hAnsi="Times New Roman" w:cs="Times New Roman"/>
          <w:b/>
          <w:i/>
          <w:sz w:val="28"/>
          <w:szCs w:val="28"/>
        </w:rPr>
        <w:t xml:space="preserve">Работа в аптечном учреждении– 2-й </w:t>
      </w:r>
      <w:proofErr w:type="gramStart"/>
      <w:r w:rsidRPr="004A0AFC">
        <w:rPr>
          <w:rFonts w:ascii="Times New Roman" w:hAnsi="Times New Roman" w:cs="Times New Roman"/>
          <w:b/>
          <w:i/>
          <w:sz w:val="28"/>
          <w:szCs w:val="28"/>
        </w:rPr>
        <w:t>день(</w:t>
      </w:r>
      <w:proofErr w:type="gramEnd"/>
      <w:r w:rsidRPr="004A0AFC">
        <w:rPr>
          <w:rFonts w:ascii="Times New Roman" w:hAnsi="Times New Roman" w:cs="Times New Roman"/>
          <w:b/>
          <w:i/>
          <w:sz w:val="28"/>
          <w:szCs w:val="28"/>
        </w:rPr>
        <w:t>6 часов)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9B47B7" w:rsidRPr="004A0AFC" w14:paraId="25491D1A" w14:textId="77777777" w:rsidTr="00DC2A9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1E7D9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работы</w:t>
            </w:r>
          </w:p>
        </w:tc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83729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</w:p>
        </w:tc>
      </w:tr>
      <w:tr w:rsidR="009B47B7" w:rsidRPr="004A0AFC" w14:paraId="484600B0" w14:textId="77777777" w:rsidTr="00DC2A9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E3602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  <w:t>Работа фармацевта по реализации лекарственных средств и товаров аптечного ассортимента</w:t>
            </w: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A89BF" w14:textId="77777777" w:rsidR="009B47B7" w:rsidRPr="004A0AFC" w:rsidRDefault="009B47B7" w:rsidP="00DC2A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-изучить ассортимент фармацевтических товаров</w:t>
            </w:r>
          </w:p>
          <w:p w14:paraId="3CA345DF" w14:textId="77777777" w:rsidR="009B47B7" w:rsidRPr="004A0AFC" w:rsidRDefault="009B47B7" w:rsidP="00DC2A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-познакомиться с расположением товаров в отделах</w:t>
            </w:r>
          </w:p>
          <w:p w14:paraId="5EBC4703" w14:textId="77777777" w:rsidR="009B47B7" w:rsidRPr="004A0AFC" w:rsidRDefault="009B47B7" w:rsidP="00DC2A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-проанализировать упаковку и маркировку лекарственных средств различных фармакологических групп</w:t>
            </w:r>
          </w:p>
          <w:p w14:paraId="77FD3778" w14:textId="77777777" w:rsidR="009B47B7" w:rsidRPr="004A0AFC" w:rsidRDefault="009B47B7" w:rsidP="00DC2A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-изучить условия хранения различных групп фармацевтических товаров</w:t>
            </w:r>
          </w:p>
        </w:tc>
      </w:tr>
    </w:tbl>
    <w:p w14:paraId="409530C9" w14:textId="77777777" w:rsidR="00947132" w:rsidRDefault="00947132" w:rsidP="009B47B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67D687C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В конце рабочего дня в дневнике фиксируется:</w:t>
      </w:r>
    </w:p>
    <w:p w14:paraId="041E323F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- ассортимент и расположение товаров в отделах с учетом фармакологических групп и способов применения; </w:t>
      </w:r>
    </w:p>
    <w:p w14:paraId="157A3C28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-назначение и требования к упаковке;</w:t>
      </w:r>
    </w:p>
    <w:p w14:paraId="0D6296E3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-анализ упаковки товаров аптечного ассортимента – 4 примера;</w:t>
      </w:r>
    </w:p>
    <w:p w14:paraId="1A433977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lastRenderedPageBreak/>
        <w:t>-требования к маркировке лекарственных средств со ссылкой на нормативную базу;</w:t>
      </w:r>
    </w:p>
    <w:p w14:paraId="20004A26" w14:textId="77777777" w:rsidR="009B47B7" w:rsidRPr="004A0AFC" w:rsidRDefault="009B47B7" w:rsidP="009B47B7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-необходимая информация в инструкции к лекарственным препаратам с примерами – 4 примера;</w:t>
      </w:r>
    </w:p>
    <w:p w14:paraId="462944F5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-примеры расшифровки штриховых кодов 4-х лекарственных препаратов различных фармакологических </w:t>
      </w:r>
      <w:proofErr w:type="gramStart"/>
      <w:r w:rsidRPr="004A0AFC">
        <w:rPr>
          <w:rFonts w:ascii="Times New Roman" w:hAnsi="Times New Roman" w:cs="Times New Roman"/>
          <w:sz w:val="28"/>
          <w:szCs w:val="28"/>
        </w:rPr>
        <w:t>групп ,</w:t>
      </w:r>
      <w:proofErr w:type="gramEnd"/>
    </w:p>
    <w:p w14:paraId="38474AD7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-условия хранения различных групп фармацевтических товаров со ссылкой на нормативную базу. </w:t>
      </w:r>
    </w:p>
    <w:p w14:paraId="220ED9CC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Результаты о проделанной работе ежедневно фиксируются в манипуляци</w:t>
      </w:r>
      <w:r w:rsidR="00947132">
        <w:rPr>
          <w:rFonts w:ascii="Times New Roman" w:hAnsi="Times New Roman" w:cs="Times New Roman"/>
          <w:sz w:val="28"/>
          <w:szCs w:val="28"/>
        </w:rPr>
        <w:t>онный лист.</w:t>
      </w:r>
      <w:r w:rsidRPr="004A0A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C629B9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33B640B" w14:textId="77777777" w:rsidR="009B47B7" w:rsidRPr="004A0AFC" w:rsidRDefault="009B47B7" w:rsidP="009B4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  <w:r w:rsidRPr="004A0AFC">
        <w:rPr>
          <w:rFonts w:ascii="Times New Roman" w:hAnsi="Times New Roman" w:cs="Times New Roman"/>
          <w:b/>
          <w:i/>
          <w:sz w:val="28"/>
          <w:szCs w:val="28"/>
        </w:rPr>
        <w:t xml:space="preserve">Работа в аптечном учреждении (Отдел РПО) – 2 </w:t>
      </w:r>
      <w:proofErr w:type="gramStart"/>
      <w:r w:rsidRPr="004A0AFC">
        <w:rPr>
          <w:rFonts w:ascii="Times New Roman" w:hAnsi="Times New Roman" w:cs="Times New Roman"/>
          <w:b/>
          <w:i/>
          <w:sz w:val="28"/>
          <w:szCs w:val="28"/>
        </w:rPr>
        <w:t>дня(</w:t>
      </w:r>
      <w:proofErr w:type="gramEnd"/>
      <w:r w:rsidRPr="004A0AFC">
        <w:rPr>
          <w:rFonts w:ascii="Times New Roman" w:hAnsi="Times New Roman" w:cs="Times New Roman"/>
          <w:b/>
          <w:i/>
          <w:sz w:val="28"/>
          <w:szCs w:val="28"/>
        </w:rPr>
        <w:t>12 часов)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9B47B7" w:rsidRPr="004A0AFC" w14:paraId="6D6C64B2" w14:textId="77777777" w:rsidTr="00DC2A9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79B890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работы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A397F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</w:p>
        </w:tc>
      </w:tr>
      <w:tr w:rsidR="009B47B7" w:rsidRPr="004A0AFC" w14:paraId="6E60A7CA" w14:textId="77777777" w:rsidTr="00DC2A9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5FFD44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  <w:t xml:space="preserve">Работа фармацевта по реализации </w:t>
            </w:r>
            <w:proofErr w:type="spellStart"/>
            <w:r w:rsidRPr="004A0AFC"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  <w:t>экстемпоральных</w:t>
            </w:r>
            <w:proofErr w:type="spellEnd"/>
            <w:r w:rsidRPr="004A0AFC"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  <w:t xml:space="preserve"> лекарственных средств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41C9A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-ознакомиться с работой рецептурно - производственного отдела</w:t>
            </w:r>
          </w:p>
          <w:p w14:paraId="524A265F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-организовывать рабочее место по приему рецептов и требований; </w:t>
            </w:r>
          </w:p>
          <w:p w14:paraId="01AEEFF8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proofErr w:type="gramStart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 принципы</w:t>
            </w:r>
            <w:proofErr w:type="gramEnd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фармацевтической деонтологии при работе фармацевта с врачом и посетителем аптеки</w:t>
            </w:r>
          </w:p>
          <w:p w14:paraId="2F38AE53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-осуществлять ценообразование на </w:t>
            </w:r>
            <w:proofErr w:type="spellStart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экстемпоральные</w:t>
            </w:r>
            <w:proofErr w:type="spellEnd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ЛС</w:t>
            </w:r>
          </w:p>
          <w:p w14:paraId="2C846698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осуществлять отпуск лекарственных средств по рецептам и требованиям</w:t>
            </w:r>
          </w:p>
        </w:tc>
      </w:tr>
    </w:tbl>
    <w:p w14:paraId="0D11D0AB" w14:textId="77777777" w:rsidR="00947132" w:rsidRDefault="00947132" w:rsidP="009B47B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F7EF354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В конце рабочего дня в дневнике фиксируется:</w:t>
      </w:r>
    </w:p>
    <w:p w14:paraId="4449DB18" w14:textId="77777777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-задачи и функции отдела РПО</w:t>
      </w:r>
    </w:p>
    <w:p w14:paraId="6067120A" w14:textId="77777777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-размещение и оборудование комнат РПО</w:t>
      </w:r>
    </w:p>
    <w:p w14:paraId="6D2C002B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-организация рабочего места фармацевта по приему рецептов и отпуску лекарств</w:t>
      </w:r>
    </w:p>
    <w:p w14:paraId="4C0F5919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4A0AFC">
        <w:rPr>
          <w:rFonts w:ascii="Times New Roman" w:hAnsi="Times New Roman" w:cs="Times New Roman"/>
          <w:sz w:val="28"/>
          <w:szCs w:val="28"/>
        </w:rPr>
        <w:t>НД,  регламентирующая</w:t>
      </w:r>
      <w:proofErr w:type="gramEnd"/>
      <w:r w:rsidRPr="004A0AFC">
        <w:rPr>
          <w:rFonts w:ascii="Times New Roman" w:hAnsi="Times New Roman" w:cs="Times New Roman"/>
          <w:sz w:val="28"/>
          <w:szCs w:val="28"/>
        </w:rPr>
        <w:t xml:space="preserve"> деятельность фармацевта РПО</w:t>
      </w:r>
    </w:p>
    <w:p w14:paraId="03D9E815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-фармацевтическая экспертиза рецептов или требований с таксировкой лекарственных форм </w:t>
      </w:r>
    </w:p>
    <w:p w14:paraId="59A9127E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-правила отпуска лекарственных средств по рецептам и требованиям</w:t>
      </w:r>
    </w:p>
    <w:p w14:paraId="463753B3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0AFC">
        <w:rPr>
          <w:rFonts w:ascii="Times New Roman" w:hAnsi="Times New Roman" w:cs="Times New Roman"/>
          <w:sz w:val="28"/>
          <w:szCs w:val="28"/>
        </w:rPr>
        <w:t>Прилагаются  копии</w:t>
      </w:r>
      <w:proofErr w:type="gramEnd"/>
      <w:r w:rsidRPr="004A0AFC">
        <w:rPr>
          <w:rFonts w:ascii="Times New Roman" w:hAnsi="Times New Roman" w:cs="Times New Roman"/>
          <w:sz w:val="28"/>
          <w:szCs w:val="28"/>
        </w:rPr>
        <w:t xml:space="preserve"> рецептов и требований (не менее 3-х в день) с указанием фармакологической группы, </w:t>
      </w:r>
      <w:proofErr w:type="gramStart"/>
      <w:r w:rsidRPr="004A0AFC">
        <w:rPr>
          <w:rFonts w:ascii="Times New Roman" w:hAnsi="Times New Roman" w:cs="Times New Roman"/>
          <w:sz w:val="28"/>
          <w:szCs w:val="28"/>
        </w:rPr>
        <w:t>синонимов,  особенностей</w:t>
      </w:r>
      <w:proofErr w:type="gramEnd"/>
      <w:r w:rsidRPr="004A0AFC">
        <w:rPr>
          <w:rFonts w:ascii="Times New Roman" w:hAnsi="Times New Roman" w:cs="Times New Roman"/>
          <w:sz w:val="28"/>
          <w:szCs w:val="28"/>
        </w:rPr>
        <w:t xml:space="preserve"> применения, побочных эффектов, противопоказаний, хранения в домашних условиях</w:t>
      </w:r>
    </w:p>
    <w:p w14:paraId="5392D165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Результаты о проделанной работе ежедневно фиксируются в манипуляционный лист.</w:t>
      </w:r>
    </w:p>
    <w:p w14:paraId="4277E197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C1625CA" w14:textId="77777777" w:rsidR="009B47B7" w:rsidRDefault="009B47B7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14:paraId="48B4783F" w14:textId="77777777" w:rsidR="009B47B7" w:rsidRPr="004A0AFC" w:rsidRDefault="009B47B7" w:rsidP="009B4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  <w:r w:rsidRPr="004A0AFC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Работа в аптечном учреждении (Торговый зал) – 1 </w:t>
      </w:r>
      <w:proofErr w:type="gramStart"/>
      <w:r w:rsidRPr="004A0AFC">
        <w:rPr>
          <w:rFonts w:ascii="Times New Roman" w:hAnsi="Times New Roman" w:cs="Times New Roman"/>
          <w:b/>
          <w:i/>
          <w:sz w:val="28"/>
          <w:szCs w:val="28"/>
        </w:rPr>
        <w:t>день(</w:t>
      </w:r>
      <w:proofErr w:type="gramEnd"/>
      <w:r w:rsidRPr="004A0AFC">
        <w:rPr>
          <w:rFonts w:ascii="Times New Roman" w:hAnsi="Times New Roman" w:cs="Times New Roman"/>
          <w:b/>
          <w:i/>
          <w:sz w:val="28"/>
          <w:szCs w:val="28"/>
        </w:rPr>
        <w:t>6 часов)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9B47B7" w:rsidRPr="004A0AFC" w14:paraId="3DF753D4" w14:textId="77777777" w:rsidTr="00DC2A9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5D5C3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работы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96819E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</w:p>
        </w:tc>
      </w:tr>
      <w:tr w:rsidR="009B47B7" w:rsidRPr="004A0AFC" w14:paraId="732971B0" w14:textId="77777777" w:rsidTr="00DC2A9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7C627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  <w:t>Работа фармацевта по оформлению торгового зала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9B3B7" w14:textId="77777777" w:rsidR="009B47B7" w:rsidRPr="004A0AFC" w:rsidRDefault="009B47B7" w:rsidP="00DC2A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изучить нормативную базу, регламентирующую правила оформления уголка потребителя</w:t>
            </w:r>
          </w:p>
          <w:p w14:paraId="7A503C62" w14:textId="77777777" w:rsidR="009B47B7" w:rsidRPr="004A0AFC" w:rsidRDefault="009B47B7" w:rsidP="00DC2A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-оформить витрины по нозологическим признакам: при кашле, при простуде и гриппе, при изжоге, при боли воспалении, для укрепления иммунитета, с использованием требований хранения готовых лекарственных средств и медицинских изделий, и элементов мерчандайзинга</w:t>
            </w:r>
          </w:p>
        </w:tc>
      </w:tr>
    </w:tbl>
    <w:p w14:paraId="17FB50F8" w14:textId="77777777" w:rsidR="00947132" w:rsidRDefault="00947132" w:rsidP="009B47B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F5E0074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В конце рабочего дня в дневнике фиксируется:</w:t>
      </w:r>
    </w:p>
    <w:p w14:paraId="74442B1E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-нормативная база, регламентирующая порядок оформления уголка потребителя;</w:t>
      </w:r>
    </w:p>
    <w:p w14:paraId="76371AF3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-пример оформления уголка;</w:t>
      </w:r>
    </w:p>
    <w:p w14:paraId="3B11E2A0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-оснащение торгового зала аптеки;</w:t>
      </w:r>
    </w:p>
    <w:p w14:paraId="382FE1D4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4A0AFC">
        <w:rPr>
          <w:rFonts w:ascii="Times New Roman" w:hAnsi="Times New Roman" w:cs="Times New Roman"/>
          <w:sz w:val="28"/>
          <w:szCs w:val="28"/>
        </w:rPr>
        <w:t>примеры  размещения</w:t>
      </w:r>
      <w:proofErr w:type="gramEnd"/>
      <w:r w:rsidRPr="004A0AFC">
        <w:rPr>
          <w:rFonts w:ascii="Times New Roman" w:hAnsi="Times New Roman" w:cs="Times New Roman"/>
          <w:sz w:val="28"/>
          <w:szCs w:val="28"/>
        </w:rPr>
        <w:t xml:space="preserve"> товаров на витрине</w:t>
      </w:r>
    </w:p>
    <w:p w14:paraId="1FF7435B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Прилагаются образцы оформленных ценников на товары аптечного ассортимента.</w:t>
      </w:r>
    </w:p>
    <w:p w14:paraId="6BDFBC85" w14:textId="77777777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Результаты о проделанной работе ежедневно фиксируются в манипуляционный лист.</w:t>
      </w:r>
    </w:p>
    <w:p w14:paraId="01501895" w14:textId="77777777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CBACB8" w14:textId="77777777" w:rsidR="009B47B7" w:rsidRDefault="009B47B7" w:rsidP="009B4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38AE0F93" w14:textId="77777777" w:rsidR="009B47B7" w:rsidRPr="004A0AFC" w:rsidRDefault="009B47B7" w:rsidP="009B4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  <w:r w:rsidRPr="004A0AFC">
        <w:rPr>
          <w:rFonts w:ascii="Times New Roman" w:hAnsi="Times New Roman" w:cs="Times New Roman"/>
          <w:b/>
          <w:i/>
          <w:sz w:val="28"/>
          <w:szCs w:val="28"/>
        </w:rPr>
        <w:t xml:space="preserve">Работа в аптечном учреждении (Отдел ГЛФ) – 2 </w:t>
      </w:r>
      <w:proofErr w:type="gramStart"/>
      <w:r w:rsidRPr="004A0AFC">
        <w:rPr>
          <w:rFonts w:ascii="Times New Roman" w:hAnsi="Times New Roman" w:cs="Times New Roman"/>
          <w:b/>
          <w:i/>
          <w:sz w:val="28"/>
          <w:szCs w:val="28"/>
        </w:rPr>
        <w:t>дня(</w:t>
      </w:r>
      <w:proofErr w:type="gramEnd"/>
      <w:r w:rsidRPr="004A0AFC">
        <w:rPr>
          <w:rFonts w:ascii="Times New Roman" w:hAnsi="Times New Roman" w:cs="Times New Roman"/>
          <w:b/>
          <w:i/>
          <w:sz w:val="28"/>
          <w:szCs w:val="28"/>
        </w:rPr>
        <w:t>12 часов)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9B47B7" w:rsidRPr="004A0AFC" w14:paraId="51AACB6A" w14:textId="77777777" w:rsidTr="00DC2A9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83BAB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работы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5CA9D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</w:p>
        </w:tc>
      </w:tr>
      <w:tr w:rsidR="009B47B7" w:rsidRPr="004A0AFC" w14:paraId="71768199" w14:textId="77777777" w:rsidTr="00DC2A9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A8E4E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  <w:t>Работа фармацевта по реализации готовых лекарственных средств по рецептам врача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21648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4A0A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ознакомиться с работой </w:t>
            </w:r>
            <w:proofErr w:type="gramStart"/>
            <w:r w:rsidRPr="004A0A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отдела  ГЛФ</w:t>
            </w:r>
            <w:proofErr w:type="gramEnd"/>
          </w:p>
          <w:p w14:paraId="6D5DC117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организовать рабочее место фармацевта по отпуску готовых лекарственных средств</w:t>
            </w:r>
          </w:p>
          <w:p w14:paraId="40C56FA3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-соблюдать принципы фармацевтической деонтологии при работе фармацевта с врачом и посетителем аптеки</w:t>
            </w:r>
          </w:p>
          <w:p w14:paraId="7158A9C9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-осуществлять отпуск готовых ЛС по рецептам врача. </w:t>
            </w:r>
          </w:p>
        </w:tc>
      </w:tr>
    </w:tbl>
    <w:p w14:paraId="6A56B4E7" w14:textId="77777777" w:rsidR="00947132" w:rsidRDefault="00947132" w:rsidP="009B47B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B66F888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В конце рабочего дня в дневнике фиксируется:</w:t>
      </w:r>
    </w:p>
    <w:p w14:paraId="5859417C" w14:textId="77777777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-задачи и функции отдела ГЛФ</w:t>
      </w:r>
    </w:p>
    <w:p w14:paraId="73322835" w14:textId="77777777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-размещение и оборудование отдела;</w:t>
      </w:r>
    </w:p>
    <w:p w14:paraId="663D6440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-правила организации рабочего места фармацевта по отпуску лекарств</w:t>
      </w:r>
    </w:p>
    <w:p w14:paraId="5C3BD3C6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4A0AFC">
        <w:rPr>
          <w:rFonts w:ascii="Times New Roman" w:hAnsi="Times New Roman" w:cs="Times New Roman"/>
          <w:sz w:val="28"/>
          <w:szCs w:val="28"/>
        </w:rPr>
        <w:t>НД,  регламентирующая</w:t>
      </w:r>
      <w:proofErr w:type="gramEnd"/>
      <w:r w:rsidRPr="004A0AFC">
        <w:rPr>
          <w:rFonts w:ascii="Times New Roman" w:hAnsi="Times New Roman" w:cs="Times New Roman"/>
          <w:sz w:val="28"/>
          <w:szCs w:val="28"/>
        </w:rPr>
        <w:t xml:space="preserve">  деятельность фармацевта по отпуску лекарств</w:t>
      </w:r>
    </w:p>
    <w:p w14:paraId="7E383BAD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-фармацевтическая экспертиза рецептов на готовые ЛС</w:t>
      </w:r>
    </w:p>
    <w:p w14:paraId="4E565980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-правила отпуска лекарственных средств по рецептам </w:t>
      </w:r>
    </w:p>
    <w:p w14:paraId="61B474DD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Прилагаются копии рецептов (не менее 3-х в день) с</w:t>
      </w:r>
      <w:r w:rsidRPr="004A0AF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A0AFC">
        <w:rPr>
          <w:rFonts w:ascii="Times New Roman" w:hAnsi="Times New Roman" w:cs="Times New Roman"/>
          <w:sz w:val="28"/>
          <w:szCs w:val="28"/>
        </w:rPr>
        <w:t xml:space="preserve">указанием фармакологической группы, </w:t>
      </w:r>
      <w:proofErr w:type="gramStart"/>
      <w:r w:rsidRPr="004A0AFC">
        <w:rPr>
          <w:rFonts w:ascii="Times New Roman" w:hAnsi="Times New Roman" w:cs="Times New Roman"/>
          <w:sz w:val="28"/>
          <w:szCs w:val="28"/>
        </w:rPr>
        <w:t>синонимов,  особенностей</w:t>
      </w:r>
      <w:proofErr w:type="gramEnd"/>
      <w:r w:rsidRPr="004A0AFC">
        <w:rPr>
          <w:rFonts w:ascii="Times New Roman" w:hAnsi="Times New Roman" w:cs="Times New Roman"/>
          <w:sz w:val="28"/>
          <w:szCs w:val="28"/>
        </w:rPr>
        <w:t xml:space="preserve"> применения, побочных эффектов, противопоказаний, хранения в домашних условиях.</w:t>
      </w:r>
    </w:p>
    <w:p w14:paraId="62F43BAB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Результаты о проделанной работе ежедневно фиксируются в манипуляционный лист. </w:t>
      </w:r>
    </w:p>
    <w:p w14:paraId="4EA1F2DA" w14:textId="77777777" w:rsidR="009B47B7" w:rsidRPr="004A0AFC" w:rsidRDefault="009B47B7" w:rsidP="009B4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  <w:r w:rsidRPr="004A0AFC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Работа в аптечном учреждении (Отдел БРО) – 1 </w:t>
      </w:r>
      <w:proofErr w:type="gramStart"/>
      <w:r w:rsidRPr="004A0AFC">
        <w:rPr>
          <w:rFonts w:ascii="Times New Roman" w:hAnsi="Times New Roman" w:cs="Times New Roman"/>
          <w:b/>
          <w:i/>
          <w:sz w:val="28"/>
          <w:szCs w:val="28"/>
        </w:rPr>
        <w:t>день(</w:t>
      </w:r>
      <w:proofErr w:type="gramEnd"/>
      <w:r w:rsidRPr="004A0AFC">
        <w:rPr>
          <w:rFonts w:ascii="Times New Roman" w:hAnsi="Times New Roman" w:cs="Times New Roman"/>
          <w:b/>
          <w:i/>
          <w:sz w:val="28"/>
          <w:szCs w:val="28"/>
        </w:rPr>
        <w:t>6 часов)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9B47B7" w:rsidRPr="004A0AFC" w14:paraId="1B72532C" w14:textId="77777777" w:rsidTr="00DC2A9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E65F8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работы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AAD98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</w:p>
        </w:tc>
      </w:tr>
      <w:tr w:rsidR="009B47B7" w:rsidRPr="004A0AFC" w14:paraId="23E74EC9" w14:textId="77777777" w:rsidTr="00DC2A9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D863F" w14:textId="77777777" w:rsidR="009B47B7" w:rsidRPr="004A0AFC" w:rsidRDefault="009B47B7" w:rsidP="00DC2A96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  <w:t xml:space="preserve">Работа фармацевта по реализации готовых лекарственных средств без рецепта врача и отпуск других товаров аптечного ассортимента </w:t>
            </w:r>
          </w:p>
          <w:p w14:paraId="3243C866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BBCA8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4A0A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ознакомиться с работой отдела безрецептурного отпуска</w:t>
            </w:r>
          </w:p>
          <w:p w14:paraId="59315D6F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рабочего места фармацевта по отпуску готовых лекарственных средств и других ТАА</w:t>
            </w:r>
          </w:p>
          <w:p w14:paraId="55DA5473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-соблюдать принципа фармацевтической деонтологии при работе фармацевта с врачом и посетителем аптеки</w:t>
            </w:r>
          </w:p>
          <w:p w14:paraId="33E6938C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proofErr w:type="gramStart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изучить  нормативные</w:t>
            </w:r>
            <w:proofErr w:type="gramEnd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документы, регламентирующие порядок информирования населения о товарах аптечного ассортимента;</w:t>
            </w:r>
          </w:p>
          <w:p w14:paraId="2FB73E8C" w14:textId="77777777" w:rsidR="009B47B7" w:rsidRPr="004A0AFC" w:rsidRDefault="009B47B7" w:rsidP="00DC2A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-осуществлять отпуск готовых ЛС и других ТАА без рецепта врача с использованием ККМ</w:t>
            </w:r>
            <w:r w:rsidRPr="004A0AF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14:paraId="7BC64B42" w14:textId="77777777" w:rsidR="00947132" w:rsidRDefault="00947132" w:rsidP="009B47B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14225CE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В конце рабочего дня в дневнике фиксируется:</w:t>
      </w:r>
    </w:p>
    <w:p w14:paraId="61B10901" w14:textId="77777777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-задачи и функции отдела БРО</w:t>
      </w:r>
    </w:p>
    <w:p w14:paraId="5FB35BE8" w14:textId="77777777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-размещение и оборудование отдела;</w:t>
      </w:r>
    </w:p>
    <w:p w14:paraId="7ED9B1D6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-правила организации рабочего места фармацевта по отпуску лекарств</w:t>
      </w:r>
    </w:p>
    <w:p w14:paraId="008867CA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4A0AFC">
        <w:rPr>
          <w:rFonts w:ascii="Times New Roman" w:hAnsi="Times New Roman" w:cs="Times New Roman"/>
          <w:sz w:val="28"/>
          <w:szCs w:val="28"/>
        </w:rPr>
        <w:t>НД,  регламентирующая</w:t>
      </w:r>
      <w:proofErr w:type="gramEnd"/>
      <w:r w:rsidRPr="004A0AFC">
        <w:rPr>
          <w:rFonts w:ascii="Times New Roman" w:hAnsi="Times New Roman" w:cs="Times New Roman"/>
          <w:sz w:val="28"/>
          <w:szCs w:val="28"/>
        </w:rPr>
        <w:t xml:space="preserve"> деятельность фармацевта по отпуску лекарств</w:t>
      </w:r>
    </w:p>
    <w:p w14:paraId="0C026C67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-правила работы на ККМ и права и обязанности фармацевта при работе с ККМ;</w:t>
      </w:r>
    </w:p>
    <w:p w14:paraId="540571DA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-правила отпуска лекарственных средств без рецепта врача с приведением примеров (не менее 5-ти в день - указать фармакологическую группу, синонимы особенности применения, побочные эффекты, противопоказания, хранение в домашних условиях</w:t>
      </w:r>
    </w:p>
    <w:p w14:paraId="6FED93A5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-описание содержания чека, порядок снятия Х и </w:t>
      </w:r>
      <w:r w:rsidRPr="004A0AFC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4A0AFC">
        <w:rPr>
          <w:rFonts w:ascii="Times New Roman" w:hAnsi="Times New Roman" w:cs="Times New Roman"/>
          <w:sz w:val="28"/>
          <w:szCs w:val="28"/>
        </w:rPr>
        <w:t xml:space="preserve"> отчетов; </w:t>
      </w:r>
    </w:p>
    <w:p w14:paraId="08460234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-анализ типов потребителей фармацевтических услуг </w:t>
      </w:r>
    </w:p>
    <w:p w14:paraId="00CF2FAE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-примеры решения задач на эффективное общение с посетителями аптеки, на решение конфликтных ситуаций; </w:t>
      </w:r>
    </w:p>
    <w:p w14:paraId="2764CED3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-имеющиеся информационные материалы с приложением примеров;   </w:t>
      </w:r>
    </w:p>
    <w:p w14:paraId="615F395C" w14:textId="77777777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Прилагаются фотографии самостоятельно оформленного информационного бюллетеня (материала).</w:t>
      </w:r>
    </w:p>
    <w:p w14:paraId="1D28796B" w14:textId="77777777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Результаты о проделанной работе ежедневно фиксируются в манипуляционный лист. </w:t>
      </w:r>
    </w:p>
    <w:p w14:paraId="34C6CAC0" w14:textId="77777777" w:rsidR="009B47B7" w:rsidRPr="004A0AFC" w:rsidRDefault="009B47B7" w:rsidP="009B4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</w:p>
    <w:p w14:paraId="495CE92A" w14:textId="77777777" w:rsidR="009B47B7" w:rsidRPr="004A0AFC" w:rsidRDefault="009B47B7" w:rsidP="009B4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  <w:r w:rsidRPr="004A0AFC">
        <w:rPr>
          <w:rFonts w:ascii="Times New Roman" w:hAnsi="Times New Roman" w:cs="Times New Roman"/>
          <w:b/>
          <w:i/>
          <w:sz w:val="28"/>
          <w:szCs w:val="28"/>
        </w:rPr>
        <w:t xml:space="preserve">Работа в аптечном учреждении (ИТ) – 1 </w:t>
      </w:r>
      <w:proofErr w:type="gramStart"/>
      <w:r w:rsidRPr="004A0AFC">
        <w:rPr>
          <w:rFonts w:ascii="Times New Roman" w:hAnsi="Times New Roman" w:cs="Times New Roman"/>
          <w:b/>
          <w:i/>
          <w:sz w:val="28"/>
          <w:szCs w:val="28"/>
        </w:rPr>
        <w:t>день(</w:t>
      </w:r>
      <w:proofErr w:type="gramEnd"/>
      <w:r w:rsidRPr="004A0AFC">
        <w:rPr>
          <w:rFonts w:ascii="Times New Roman" w:hAnsi="Times New Roman" w:cs="Times New Roman"/>
          <w:b/>
          <w:i/>
          <w:sz w:val="28"/>
          <w:szCs w:val="28"/>
        </w:rPr>
        <w:t>6 часов)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9B47B7" w:rsidRPr="004A0AFC" w14:paraId="1E831973" w14:textId="77777777" w:rsidTr="00DC2A9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9B9B1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работы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56F13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</w:p>
        </w:tc>
      </w:tr>
      <w:tr w:rsidR="009B47B7" w:rsidRPr="004A0AFC" w14:paraId="52392DA3" w14:textId="77777777" w:rsidTr="00DC2A9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419AF" w14:textId="77777777" w:rsidR="009B47B7" w:rsidRPr="004A0AFC" w:rsidRDefault="009B47B7" w:rsidP="00DC2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информационными системами, применяемыми при отпуске товаров аптечного ассортимента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A1E4C" w14:textId="77777777" w:rsidR="009B47B7" w:rsidRPr="004A0AFC" w:rsidRDefault="009B47B7" w:rsidP="00DC2A96">
            <w:pPr>
              <w:pStyle w:val="21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-работать с программным обеспечением, применяемым при отпуске лекарственных средств в аптеке</w:t>
            </w:r>
          </w:p>
        </w:tc>
      </w:tr>
    </w:tbl>
    <w:p w14:paraId="7698B2DC" w14:textId="77777777" w:rsidR="00947132" w:rsidRDefault="00947132" w:rsidP="009B47B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B128A4C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В конце рабочего дня в дневнике фиксируется:</w:t>
      </w:r>
    </w:p>
    <w:p w14:paraId="7150607F" w14:textId="77777777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-источники информации, имеющиеся в аптечной организации,</w:t>
      </w:r>
    </w:p>
    <w:p w14:paraId="3392CEA4" w14:textId="77777777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-технологии сбора информации</w:t>
      </w:r>
    </w:p>
    <w:p w14:paraId="220E2FA3" w14:textId="77777777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-принципы разрешения и хранения информации</w:t>
      </w:r>
    </w:p>
    <w:p w14:paraId="154653B0" w14:textId="77777777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-правила накопления и преобразования информации </w:t>
      </w:r>
    </w:p>
    <w:p w14:paraId="460547C0" w14:textId="77777777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lastRenderedPageBreak/>
        <w:t>-правила передачи данных в профессионально ориентированных информационных системах</w:t>
      </w:r>
    </w:p>
    <w:p w14:paraId="539E6F29" w14:textId="77777777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Прилагаются копии компьютерных распечаток</w:t>
      </w:r>
    </w:p>
    <w:p w14:paraId="001B4CA5" w14:textId="77777777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Результаты о проделанной работе ежедневно фикс</w:t>
      </w:r>
      <w:r w:rsidR="00947132">
        <w:rPr>
          <w:rFonts w:ascii="Times New Roman" w:hAnsi="Times New Roman" w:cs="Times New Roman"/>
          <w:sz w:val="28"/>
          <w:szCs w:val="28"/>
        </w:rPr>
        <w:t>ируются в манипуляционный лист.</w:t>
      </w:r>
    </w:p>
    <w:p w14:paraId="3257F3C4" w14:textId="77777777" w:rsidR="009B47B7" w:rsidRPr="004A0AFC" w:rsidRDefault="009B47B7" w:rsidP="009B4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sz w:val="28"/>
          <w:szCs w:val="28"/>
        </w:rPr>
      </w:pPr>
    </w:p>
    <w:p w14:paraId="732F64EB" w14:textId="77777777" w:rsidR="009B47B7" w:rsidRPr="004A0AFC" w:rsidRDefault="009B47B7" w:rsidP="009B4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  <w:r w:rsidRPr="004A0AFC">
        <w:rPr>
          <w:rFonts w:ascii="Times New Roman" w:hAnsi="Times New Roman" w:cs="Times New Roman"/>
          <w:b/>
          <w:i/>
          <w:sz w:val="28"/>
          <w:szCs w:val="28"/>
        </w:rPr>
        <w:t xml:space="preserve">Работа в аптечном учреждении (Отдел РПО - ИЛФ) – 4 </w:t>
      </w:r>
      <w:proofErr w:type="gramStart"/>
      <w:r w:rsidRPr="004A0AFC">
        <w:rPr>
          <w:rFonts w:ascii="Times New Roman" w:hAnsi="Times New Roman" w:cs="Times New Roman"/>
          <w:b/>
          <w:i/>
          <w:sz w:val="28"/>
          <w:szCs w:val="28"/>
        </w:rPr>
        <w:t>дня(</w:t>
      </w:r>
      <w:proofErr w:type="gramEnd"/>
      <w:r w:rsidRPr="004A0AFC">
        <w:rPr>
          <w:rFonts w:ascii="Times New Roman" w:hAnsi="Times New Roman" w:cs="Times New Roman"/>
          <w:b/>
          <w:i/>
          <w:sz w:val="28"/>
          <w:szCs w:val="28"/>
        </w:rPr>
        <w:t>24 часа)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9B47B7" w:rsidRPr="004A0AFC" w14:paraId="4A1A557F" w14:textId="77777777" w:rsidTr="00DC2A96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F74DE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работы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35F43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</w:p>
        </w:tc>
      </w:tr>
      <w:tr w:rsidR="009B47B7" w:rsidRPr="004A0AFC" w14:paraId="72E0526D" w14:textId="77777777" w:rsidTr="00DC2A96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EBFE7" w14:textId="77777777" w:rsidR="009B47B7" w:rsidRPr="004A0AFC" w:rsidRDefault="009B47B7" w:rsidP="00DC2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  <w:t>Работа фармацевтом по изготовлению лекарственных форм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4E7CC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-изучить нормативную документацию по изготовлению лекарственных средств;</w:t>
            </w:r>
          </w:p>
          <w:p w14:paraId="11DD3FB9" w14:textId="0EE65554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-выписывать рецепты на твердые, жидкие, мягкие, стерильные, асептические лекарственные формы –различными способами;</w:t>
            </w:r>
          </w:p>
          <w:p w14:paraId="6FE2620A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-готовить твердые, жидкие, мягкие, стерильные, асептические </w:t>
            </w:r>
            <w:proofErr w:type="gramStart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лекарственные  формы</w:t>
            </w:r>
            <w:proofErr w:type="gramEnd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14:paraId="5AD7FE8F" w14:textId="65BFECA5" w:rsidR="009B47B7" w:rsidRPr="004A0AFC" w:rsidRDefault="009B47B7" w:rsidP="00DC2A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-проанализировать комплекс асептических мероприятий при изготовлении инъекционных лекарственных форм;</w:t>
            </w:r>
          </w:p>
          <w:p w14:paraId="2B4DA791" w14:textId="77777777" w:rsidR="009B47B7" w:rsidRPr="004A0AFC" w:rsidRDefault="009B47B7" w:rsidP="00DC2A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proofErr w:type="gramStart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проанализировать  требования</w:t>
            </w:r>
            <w:proofErr w:type="gramEnd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 получению и хранению воды для инъекций</w:t>
            </w:r>
          </w:p>
          <w:p w14:paraId="5D222391" w14:textId="77777777" w:rsidR="009B47B7" w:rsidRPr="004A0AFC" w:rsidRDefault="009B47B7" w:rsidP="00DC2A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-ознакомиться с оборудованием, используемом для получения воды для инъекций;</w:t>
            </w:r>
          </w:p>
          <w:p w14:paraId="01BB4CDE" w14:textId="77777777" w:rsidR="009B47B7" w:rsidRPr="004A0AFC" w:rsidRDefault="009B47B7" w:rsidP="00DC2A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-рассчитывать количество лекарственного средства в зависимости от способа выписывания и концентрации;</w:t>
            </w:r>
          </w:p>
          <w:p w14:paraId="0980964D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проверять дозы лекарственных веществ;</w:t>
            </w:r>
          </w:p>
          <w:p w14:paraId="2512BD8D" w14:textId="77777777" w:rsidR="009B47B7" w:rsidRPr="004A0AFC" w:rsidRDefault="009B47B7" w:rsidP="00DC2A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-упаковывать и оформлять лекарственные средства к отпуску</w:t>
            </w:r>
          </w:p>
          <w:p w14:paraId="5AFE8FD2" w14:textId="77777777" w:rsidR="009B47B7" w:rsidRPr="004A0AFC" w:rsidRDefault="009B47B7" w:rsidP="00DC2A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-пользоваться нормативной документацией </w:t>
            </w:r>
          </w:p>
        </w:tc>
      </w:tr>
    </w:tbl>
    <w:p w14:paraId="22C70DBF" w14:textId="77777777" w:rsidR="00947132" w:rsidRDefault="00947132" w:rsidP="009B47B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9670C76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В конце рабочего дня в дневнике фиксируется:</w:t>
      </w:r>
    </w:p>
    <w:p w14:paraId="1155EDED" w14:textId="67C6BB66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-8 прописей различных лекарственных форм с полным теоретическим обоснованием.</w:t>
      </w:r>
    </w:p>
    <w:p w14:paraId="28955585" w14:textId="77777777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Результаты о проделанной работе ежедневно фикси</w:t>
      </w:r>
      <w:r w:rsidR="00947132">
        <w:rPr>
          <w:rFonts w:ascii="Times New Roman" w:hAnsi="Times New Roman" w:cs="Times New Roman"/>
          <w:sz w:val="28"/>
          <w:szCs w:val="28"/>
        </w:rPr>
        <w:t>руются в манипуляционный лист.</w:t>
      </w:r>
      <w:r w:rsidRPr="004A0A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FEA08B" w14:textId="77777777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61A413" w14:textId="77777777" w:rsidR="009B47B7" w:rsidRPr="004A0AFC" w:rsidRDefault="009B47B7" w:rsidP="009B4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  <w:r w:rsidRPr="004A0AFC">
        <w:rPr>
          <w:rFonts w:ascii="Times New Roman" w:hAnsi="Times New Roman" w:cs="Times New Roman"/>
          <w:b/>
          <w:i/>
          <w:sz w:val="28"/>
          <w:szCs w:val="28"/>
        </w:rPr>
        <w:t xml:space="preserve">Работа в аптечном учреждении (Отдел РПО КК ЛС) – 2 </w:t>
      </w:r>
      <w:proofErr w:type="gramStart"/>
      <w:r w:rsidRPr="004A0AFC">
        <w:rPr>
          <w:rFonts w:ascii="Times New Roman" w:hAnsi="Times New Roman" w:cs="Times New Roman"/>
          <w:b/>
          <w:i/>
          <w:sz w:val="28"/>
          <w:szCs w:val="28"/>
        </w:rPr>
        <w:t>дня(</w:t>
      </w:r>
      <w:proofErr w:type="gramEnd"/>
      <w:r w:rsidRPr="004A0AFC">
        <w:rPr>
          <w:rFonts w:ascii="Times New Roman" w:hAnsi="Times New Roman" w:cs="Times New Roman"/>
          <w:b/>
          <w:i/>
          <w:sz w:val="28"/>
          <w:szCs w:val="28"/>
        </w:rPr>
        <w:t>12 часов)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9B47B7" w:rsidRPr="004A0AFC" w14:paraId="580AC0FE" w14:textId="77777777" w:rsidTr="00DC2A96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053DA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работы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DC211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</w:p>
        </w:tc>
      </w:tr>
      <w:tr w:rsidR="009B47B7" w:rsidRPr="004A0AFC" w14:paraId="710D66A3" w14:textId="77777777" w:rsidTr="00DC2A96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AC0AB" w14:textId="77777777" w:rsidR="009B47B7" w:rsidRPr="004A0AFC" w:rsidRDefault="009B47B7" w:rsidP="00DC2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eastAsia="TimesNewRomanPS-BoldMT" w:hAnsi="Times New Roman" w:cs="Times New Roman"/>
                <w:sz w:val="24"/>
                <w:szCs w:val="24"/>
                <w:lang w:eastAsia="en-US"/>
              </w:rPr>
              <w:t>Работа фармацевта по контролю качества лекарственных средств.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DE2547" w14:textId="77777777" w:rsidR="009B47B7" w:rsidRPr="004A0AFC" w:rsidRDefault="009B47B7" w:rsidP="00DC2A9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-изучить нормативную документацию по контролю качества лекарственных средств; </w:t>
            </w:r>
          </w:p>
          <w:p w14:paraId="0B4907BD" w14:textId="77777777" w:rsidR="009B47B7" w:rsidRPr="004A0AFC" w:rsidRDefault="009B47B7" w:rsidP="00DC2A9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-ознакомиться с протоколами анализа воды очищенной, внутриаптечного контроля </w:t>
            </w:r>
            <w:proofErr w:type="spellStart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экстемпоральных</w:t>
            </w:r>
            <w:proofErr w:type="spellEnd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лекарственных средств: жидких, мягких, твердых, стерильных и </w:t>
            </w:r>
            <w:proofErr w:type="gramStart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асептических  лекарственных</w:t>
            </w:r>
            <w:proofErr w:type="gramEnd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форм;</w:t>
            </w:r>
          </w:p>
          <w:p w14:paraId="0BBA8334" w14:textId="77777777" w:rsidR="009B47B7" w:rsidRPr="004A0AFC" w:rsidRDefault="009B47B7" w:rsidP="00DC2A9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-проводить обязательные виды внутриаптечного контроля </w:t>
            </w:r>
            <w:proofErr w:type="gramStart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качества  лекарственных</w:t>
            </w:r>
            <w:proofErr w:type="gramEnd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средств, </w:t>
            </w:r>
          </w:p>
          <w:p w14:paraId="0D481572" w14:textId="77777777" w:rsidR="009B47B7" w:rsidRPr="004A0AFC" w:rsidRDefault="009B47B7" w:rsidP="00DC2A9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-регистрировать результаты контроля,</w:t>
            </w:r>
          </w:p>
          <w:p w14:paraId="216B68B1" w14:textId="77777777" w:rsidR="009B47B7" w:rsidRPr="004A0AFC" w:rsidRDefault="009B47B7" w:rsidP="00DC2A9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-организовать внутриаптечный </w:t>
            </w:r>
            <w:proofErr w:type="gramStart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  в</w:t>
            </w:r>
            <w:proofErr w:type="gramEnd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аптеке</w:t>
            </w:r>
          </w:p>
          <w:p w14:paraId="309C2392" w14:textId="77777777" w:rsidR="009B47B7" w:rsidRPr="004A0AFC" w:rsidRDefault="009B47B7" w:rsidP="00DC2A9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-подготовить оснащение аналитического кабинета (аналитического стола).</w:t>
            </w:r>
          </w:p>
        </w:tc>
      </w:tr>
    </w:tbl>
    <w:p w14:paraId="2A2769D0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lastRenderedPageBreak/>
        <w:t>В конце рабочего дня в дневнике фиксируется:</w:t>
      </w:r>
    </w:p>
    <w:p w14:paraId="451307EF" w14:textId="77777777" w:rsidR="009B47B7" w:rsidRPr="004A0AFC" w:rsidRDefault="009B47B7" w:rsidP="009B4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-протоколы анализа 4 лекарственных форм.</w:t>
      </w:r>
    </w:p>
    <w:p w14:paraId="06243E95" w14:textId="77777777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-формы журналов регистрации результатов ВАК.</w:t>
      </w:r>
    </w:p>
    <w:p w14:paraId="37819D0A" w14:textId="77777777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Результаты о проделанной работе ежедневно фикс</w:t>
      </w:r>
      <w:r w:rsidR="00947132">
        <w:rPr>
          <w:rFonts w:ascii="Times New Roman" w:hAnsi="Times New Roman" w:cs="Times New Roman"/>
          <w:sz w:val="28"/>
          <w:szCs w:val="28"/>
        </w:rPr>
        <w:t>ируются в манипуляционный лист.</w:t>
      </w:r>
    </w:p>
    <w:p w14:paraId="02726A58" w14:textId="77777777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66600C" w14:textId="77777777" w:rsidR="009B47B7" w:rsidRPr="004A0AFC" w:rsidRDefault="009B47B7" w:rsidP="009B4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  <w:r w:rsidRPr="004A0AFC">
        <w:rPr>
          <w:rFonts w:ascii="Times New Roman" w:hAnsi="Times New Roman" w:cs="Times New Roman"/>
          <w:b/>
          <w:i/>
          <w:sz w:val="28"/>
          <w:szCs w:val="28"/>
        </w:rPr>
        <w:t xml:space="preserve">Работа в аптечном </w:t>
      </w:r>
      <w:proofErr w:type="gramStart"/>
      <w:r w:rsidRPr="004A0AFC">
        <w:rPr>
          <w:rFonts w:ascii="Times New Roman" w:hAnsi="Times New Roman" w:cs="Times New Roman"/>
          <w:b/>
          <w:i/>
          <w:sz w:val="28"/>
          <w:szCs w:val="28"/>
        </w:rPr>
        <w:t>учреждении  –</w:t>
      </w:r>
      <w:proofErr w:type="gramEnd"/>
      <w:r w:rsidRPr="004A0AFC">
        <w:rPr>
          <w:rFonts w:ascii="Times New Roman" w:hAnsi="Times New Roman" w:cs="Times New Roman"/>
          <w:b/>
          <w:i/>
          <w:sz w:val="28"/>
          <w:szCs w:val="28"/>
        </w:rPr>
        <w:t xml:space="preserve"> 1 </w:t>
      </w:r>
      <w:proofErr w:type="gramStart"/>
      <w:r w:rsidRPr="004A0AFC">
        <w:rPr>
          <w:rFonts w:ascii="Times New Roman" w:hAnsi="Times New Roman" w:cs="Times New Roman"/>
          <w:b/>
          <w:i/>
          <w:sz w:val="28"/>
          <w:szCs w:val="28"/>
        </w:rPr>
        <w:t>день(</w:t>
      </w:r>
      <w:proofErr w:type="gramEnd"/>
      <w:r w:rsidRPr="004A0AFC">
        <w:rPr>
          <w:rFonts w:ascii="Times New Roman" w:hAnsi="Times New Roman" w:cs="Times New Roman"/>
          <w:b/>
          <w:i/>
          <w:sz w:val="28"/>
          <w:szCs w:val="28"/>
        </w:rPr>
        <w:t>6 часов)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9B47B7" w:rsidRPr="004A0AFC" w14:paraId="44631065" w14:textId="77777777" w:rsidTr="00DC2A9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FA166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работы</w:t>
            </w:r>
          </w:p>
        </w:tc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FAC54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</w:p>
        </w:tc>
      </w:tr>
      <w:tr w:rsidR="009B47B7" w:rsidRPr="004A0AFC" w14:paraId="4ACA1780" w14:textId="77777777" w:rsidTr="00DC2A9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D287" w14:textId="77777777" w:rsidR="009B47B7" w:rsidRPr="004A0AFC" w:rsidRDefault="009B47B7" w:rsidP="00DC2A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соблюдения требований санитарного режима, охраны труда, техники безопасности.</w:t>
            </w:r>
          </w:p>
          <w:p w14:paraId="613144BB" w14:textId="77777777" w:rsidR="009B47B7" w:rsidRPr="004A0AFC" w:rsidRDefault="009B47B7" w:rsidP="00DC2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6A2E9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-изучить нормативную документацию по вопросам организации охраны труда, техники безопасности и санитарного режима в аптечной организации;</w:t>
            </w:r>
          </w:p>
          <w:p w14:paraId="77448A7A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-познакомиться с инструкциями по технике безопасности и противопожарной безопасности;</w:t>
            </w:r>
          </w:p>
          <w:p w14:paraId="1B814F40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-изучить программу проведения вводного, первичного инструктажа на рабочем месте. </w:t>
            </w:r>
          </w:p>
        </w:tc>
      </w:tr>
    </w:tbl>
    <w:p w14:paraId="45F46DC1" w14:textId="77777777" w:rsidR="00947132" w:rsidRDefault="00947132" w:rsidP="009B47B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D23604D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В конце рабочего дня в дневнике фиксируется:</w:t>
      </w:r>
    </w:p>
    <w:p w14:paraId="613245FC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-нормативную документацию по организации санитарного режима в аптечной организации</w:t>
      </w:r>
    </w:p>
    <w:p w14:paraId="60B3B07B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-требования охраны труда и техники безопасности</w:t>
      </w:r>
    </w:p>
    <w:p w14:paraId="68865A03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-противопожарный режим</w:t>
      </w:r>
    </w:p>
    <w:p w14:paraId="0538248C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-правила внутреннего трудового распорядка</w:t>
      </w:r>
    </w:p>
    <w:p w14:paraId="55DEC136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-права и обязанности руководителей структурных подразделений и работников в области соблюдений требований охраны труда;</w:t>
      </w:r>
    </w:p>
    <w:p w14:paraId="5DA710DA" w14:textId="77777777" w:rsidR="009B47B7" w:rsidRPr="004A0AFC" w:rsidRDefault="009B47B7" w:rsidP="009B4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 -примеры ведения документации по вопросам охраны труда и проведению инструктажа по технике безопасности в аптеке.</w:t>
      </w:r>
    </w:p>
    <w:p w14:paraId="6D3E6C09" w14:textId="77777777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Результаты о проделанной работе ежедневно фиксируются в манипуляционный лист</w:t>
      </w:r>
      <w:r w:rsidR="00947132">
        <w:rPr>
          <w:rFonts w:ascii="Times New Roman" w:hAnsi="Times New Roman" w:cs="Times New Roman"/>
          <w:sz w:val="28"/>
          <w:szCs w:val="28"/>
        </w:rPr>
        <w:t>.</w:t>
      </w:r>
      <w:r w:rsidRPr="004A0A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C3843E" w14:textId="77777777" w:rsidR="009B47B7" w:rsidRPr="004A0AFC" w:rsidRDefault="009B47B7" w:rsidP="009B4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sz w:val="28"/>
          <w:szCs w:val="28"/>
        </w:rPr>
      </w:pPr>
    </w:p>
    <w:p w14:paraId="7DB4F272" w14:textId="77777777" w:rsidR="009B47B7" w:rsidRPr="004A0AFC" w:rsidRDefault="009B47B7" w:rsidP="009B4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  <w:r w:rsidRPr="004A0AFC">
        <w:rPr>
          <w:rFonts w:ascii="Times New Roman" w:hAnsi="Times New Roman" w:cs="Times New Roman"/>
          <w:b/>
          <w:i/>
          <w:sz w:val="28"/>
          <w:szCs w:val="28"/>
        </w:rPr>
        <w:t xml:space="preserve">Работа в аптечном учреждении (Отдел запасов) – 1 </w:t>
      </w:r>
      <w:proofErr w:type="gramStart"/>
      <w:r w:rsidRPr="004A0AFC">
        <w:rPr>
          <w:rFonts w:ascii="Times New Roman" w:hAnsi="Times New Roman" w:cs="Times New Roman"/>
          <w:b/>
          <w:i/>
          <w:sz w:val="28"/>
          <w:szCs w:val="28"/>
        </w:rPr>
        <w:t>день(</w:t>
      </w:r>
      <w:proofErr w:type="gramEnd"/>
      <w:r w:rsidRPr="004A0AFC">
        <w:rPr>
          <w:rFonts w:ascii="Times New Roman" w:hAnsi="Times New Roman" w:cs="Times New Roman"/>
          <w:b/>
          <w:i/>
          <w:sz w:val="28"/>
          <w:szCs w:val="28"/>
        </w:rPr>
        <w:t>6 часов)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9B47B7" w:rsidRPr="004A0AFC" w14:paraId="318FD6D1" w14:textId="77777777" w:rsidTr="00DC2A96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5FAE6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работы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70A38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</w:p>
        </w:tc>
      </w:tr>
      <w:tr w:rsidR="009B47B7" w:rsidRPr="004A0AFC" w14:paraId="1B64D27D" w14:textId="77777777" w:rsidTr="00DC2A96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0ECE9" w14:textId="77777777" w:rsidR="009B47B7" w:rsidRPr="004A0AFC" w:rsidRDefault="009B47B7" w:rsidP="00DC2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ведения первичной учётной документации по приему товаров аптечного ассортимента</w:t>
            </w: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D9071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-изучить НД по вопросам организации приемки товаров; </w:t>
            </w:r>
          </w:p>
          <w:p w14:paraId="139B2B2D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-изучить организацию работы отдела запасов;</w:t>
            </w:r>
          </w:p>
          <w:p w14:paraId="42D414F2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-организовать рабочее место фармацевта отдела запасов;</w:t>
            </w:r>
          </w:p>
          <w:p w14:paraId="5D345936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-изучить порядок взаимодействия с поставщиками;</w:t>
            </w:r>
          </w:p>
          <w:p w14:paraId="3C4F4987" w14:textId="77777777" w:rsidR="009B47B7" w:rsidRPr="004A0AFC" w:rsidRDefault="009B47B7" w:rsidP="00DC2A9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-изучить критерии выбора поставщиков продукции;</w:t>
            </w:r>
          </w:p>
          <w:p w14:paraId="48C4A2E0" w14:textId="77777777" w:rsidR="009B47B7" w:rsidRPr="004A0AFC" w:rsidRDefault="009B47B7" w:rsidP="00DC2A96">
            <w:pPr>
              <w:pStyle w:val="21"/>
              <w:ind w:left="360" w:hanging="3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-осуществлять приемку товара по качеству и количеству;</w:t>
            </w:r>
          </w:p>
          <w:p w14:paraId="3AA93541" w14:textId="77777777" w:rsidR="009B47B7" w:rsidRPr="004A0AFC" w:rsidRDefault="009B47B7" w:rsidP="00DC2A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-осуществлять учет поступившего товара с использованием программного обеспечения; </w:t>
            </w:r>
          </w:p>
          <w:p w14:paraId="086CDC34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-ознакомиться с нормативной базой, регламентирующей ценообразование ЛС;</w:t>
            </w:r>
          </w:p>
          <w:p w14:paraId="53486558" w14:textId="77777777" w:rsidR="009B47B7" w:rsidRPr="004A0AFC" w:rsidRDefault="009B47B7" w:rsidP="00DC2A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-осуществлять ценообразование на ЛС. </w:t>
            </w:r>
          </w:p>
        </w:tc>
      </w:tr>
    </w:tbl>
    <w:p w14:paraId="4FE699B7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В конце рабочего дня в дневнике фиксируется:</w:t>
      </w:r>
    </w:p>
    <w:p w14:paraId="5CA3F34C" w14:textId="77777777" w:rsidR="009B47B7" w:rsidRPr="004A0AFC" w:rsidRDefault="009B47B7" w:rsidP="009B47B7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 задачи и функции отдела запасов;</w:t>
      </w:r>
    </w:p>
    <w:p w14:paraId="18B98114" w14:textId="77777777" w:rsidR="009B47B7" w:rsidRPr="004A0AFC" w:rsidRDefault="009B47B7" w:rsidP="009B47B7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lastRenderedPageBreak/>
        <w:t>- размещение и оборудование материальных комнат;</w:t>
      </w:r>
    </w:p>
    <w:p w14:paraId="1F99A745" w14:textId="77777777" w:rsidR="009B47B7" w:rsidRPr="004A0AFC" w:rsidRDefault="009B47B7" w:rsidP="009B47B7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 правила организации рабочего места фармацевта отдела запасов;</w:t>
      </w:r>
    </w:p>
    <w:p w14:paraId="64B2D516" w14:textId="77777777" w:rsidR="009B47B7" w:rsidRPr="004A0AFC" w:rsidRDefault="009B47B7" w:rsidP="009B47B7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- НТД, </w:t>
      </w:r>
      <w:proofErr w:type="gramStart"/>
      <w:r w:rsidRPr="004A0AFC">
        <w:rPr>
          <w:rFonts w:ascii="Times New Roman" w:hAnsi="Times New Roman" w:cs="Times New Roman"/>
          <w:sz w:val="28"/>
          <w:szCs w:val="28"/>
        </w:rPr>
        <w:t>регламентирующая  деятельность</w:t>
      </w:r>
      <w:proofErr w:type="gramEnd"/>
      <w:r w:rsidRPr="004A0AFC">
        <w:rPr>
          <w:rFonts w:ascii="Times New Roman" w:hAnsi="Times New Roman" w:cs="Times New Roman"/>
          <w:sz w:val="28"/>
          <w:szCs w:val="28"/>
        </w:rPr>
        <w:t xml:space="preserve"> фармацевта отдела запасов;</w:t>
      </w:r>
    </w:p>
    <w:p w14:paraId="3BA590B9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-поставщики аптечной организации и порядок взаимодействия с ними;</w:t>
      </w:r>
    </w:p>
    <w:p w14:paraId="59ADD9FA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-порядок закупки и приема продукции по качеству и количеству </w:t>
      </w:r>
    </w:p>
    <w:p w14:paraId="7D9044AD" w14:textId="77777777" w:rsidR="009B47B7" w:rsidRPr="004A0AFC" w:rsidRDefault="009B47B7" w:rsidP="009B47B7">
      <w:pPr>
        <w:pStyle w:val="21"/>
        <w:ind w:firstLine="0"/>
        <w:rPr>
          <w:rFonts w:ascii="Times New Roman" w:hAnsi="Times New Roman" w:cs="Times New Roman"/>
        </w:rPr>
      </w:pPr>
      <w:r w:rsidRPr="004A0AFC">
        <w:rPr>
          <w:rFonts w:ascii="Times New Roman" w:hAnsi="Times New Roman" w:cs="Times New Roman"/>
        </w:rPr>
        <w:t xml:space="preserve">-порядок размещения товара в отделе, </w:t>
      </w:r>
    </w:p>
    <w:p w14:paraId="22A7A087" w14:textId="77777777" w:rsidR="009B47B7" w:rsidRPr="004A0AFC" w:rsidRDefault="009B47B7" w:rsidP="009B47B7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-оформление этикеток в отделе запасов;</w:t>
      </w:r>
    </w:p>
    <w:p w14:paraId="13C6224E" w14:textId="77777777" w:rsidR="009B47B7" w:rsidRPr="004A0AFC" w:rsidRDefault="009B47B7" w:rsidP="009B47B7">
      <w:pPr>
        <w:pStyle w:val="21"/>
        <w:ind w:firstLine="0"/>
        <w:rPr>
          <w:rFonts w:ascii="Times New Roman" w:hAnsi="Times New Roman" w:cs="Times New Roman"/>
        </w:rPr>
      </w:pPr>
      <w:r w:rsidRPr="004A0AFC">
        <w:rPr>
          <w:rFonts w:ascii="Times New Roman" w:hAnsi="Times New Roman" w:cs="Times New Roman"/>
        </w:rPr>
        <w:t xml:space="preserve">-порядок учета поступившего товара </w:t>
      </w:r>
    </w:p>
    <w:p w14:paraId="331EB3D9" w14:textId="77777777" w:rsidR="009B47B7" w:rsidRPr="004A0AFC" w:rsidRDefault="009B47B7" w:rsidP="009B47B7">
      <w:pPr>
        <w:pStyle w:val="21"/>
        <w:ind w:firstLine="0"/>
        <w:rPr>
          <w:rFonts w:ascii="Times New Roman" w:hAnsi="Times New Roman" w:cs="Times New Roman"/>
        </w:rPr>
      </w:pPr>
      <w:r w:rsidRPr="004A0AFC">
        <w:rPr>
          <w:rFonts w:ascii="Times New Roman" w:hAnsi="Times New Roman" w:cs="Times New Roman"/>
        </w:rPr>
        <w:t>-порядок ценообразования</w:t>
      </w:r>
    </w:p>
    <w:p w14:paraId="3BE6576F" w14:textId="77777777" w:rsidR="009B47B7" w:rsidRPr="004A0AFC" w:rsidRDefault="009B47B7" w:rsidP="009B47B7">
      <w:pPr>
        <w:pStyle w:val="21"/>
        <w:ind w:firstLine="0"/>
        <w:rPr>
          <w:rFonts w:ascii="Times New Roman" w:hAnsi="Times New Roman" w:cs="Times New Roman"/>
        </w:rPr>
      </w:pPr>
      <w:r w:rsidRPr="004A0AFC">
        <w:rPr>
          <w:rFonts w:ascii="Times New Roman" w:hAnsi="Times New Roman" w:cs="Times New Roman"/>
        </w:rPr>
        <w:t>-примеры определения стоимости лекарственных средств, входящих в список ЖНВЛП (не менее 3-х);</w:t>
      </w:r>
    </w:p>
    <w:p w14:paraId="0EB521BB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-примеры определения стоимости лекарственных средств, не входящих в список ЖНВЛП, на БАДы и </w:t>
      </w:r>
      <w:proofErr w:type="spellStart"/>
      <w:r w:rsidRPr="004A0AFC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Pr="004A0AFC">
        <w:rPr>
          <w:rFonts w:ascii="Times New Roman" w:hAnsi="Times New Roman" w:cs="Times New Roman"/>
          <w:sz w:val="28"/>
          <w:szCs w:val="28"/>
        </w:rPr>
        <w:t xml:space="preserve"> товары (не менее 3-х)</w:t>
      </w:r>
    </w:p>
    <w:p w14:paraId="55DBC5B2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Приложить копии:</w:t>
      </w:r>
    </w:p>
    <w:p w14:paraId="6B3C116E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-договора купли-продажи товара </w:t>
      </w:r>
    </w:p>
    <w:p w14:paraId="7A75AC02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-заявки на товар</w:t>
      </w:r>
    </w:p>
    <w:p w14:paraId="0F54BD18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-товарно-транспортной накладной</w:t>
      </w:r>
    </w:p>
    <w:p w14:paraId="40E6F8A4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-счет-фактуры</w:t>
      </w:r>
    </w:p>
    <w:p w14:paraId="77DD8AE2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-упаковочного вкладыша</w:t>
      </w:r>
    </w:p>
    <w:p w14:paraId="0926021B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-протокола согласования цен</w:t>
      </w:r>
    </w:p>
    <w:p w14:paraId="122B7EFB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-документов учета поступившего товара по группам</w:t>
      </w:r>
    </w:p>
    <w:p w14:paraId="29B32D5D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-акта об обнаружении </w:t>
      </w:r>
      <w:proofErr w:type="gramStart"/>
      <w:r w:rsidRPr="004A0AFC">
        <w:rPr>
          <w:rFonts w:ascii="Times New Roman" w:hAnsi="Times New Roman" w:cs="Times New Roman"/>
          <w:sz w:val="28"/>
          <w:szCs w:val="28"/>
        </w:rPr>
        <w:t>не соответствия</w:t>
      </w:r>
      <w:proofErr w:type="gramEnd"/>
      <w:r w:rsidRPr="004A0AFC">
        <w:rPr>
          <w:rFonts w:ascii="Times New Roman" w:hAnsi="Times New Roman" w:cs="Times New Roman"/>
          <w:sz w:val="28"/>
          <w:szCs w:val="28"/>
        </w:rPr>
        <w:t xml:space="preserve"> при приемке товара</w:t>
      </w:r>
    </w:p>
    <w:p w14:paraId="59E01BE1" w14:textId="77777777" w:rsidR="009B47B7" w:rsidRPr="004A0AFC" w:rsidRDefault="009B47B7" w:rsidP="009B47B7">
      <w:pPr>
        <w:pStyle w:val="21"/>
        <w:ind w:firstLine="0"/>
        <w:rPr>
          <w:rFonts w:ascii="Times New Roman" w:hAnsi="Times New Roman" w:cs="Times New Roman"/>
        </w:rPr>
      </w:pPr>
      <w:r w:rsidRPr="004A0AFC">
        <w:rPr>
          <w:rFonts w:ascii="Times New Roman" w:hAnsi="Times New Roman" w:cs="Times New Roman"/>
        </w:rPr>
        <w:t>-журнала учета поступления товара по группам</w:t>
      </w:r>
    </w:p>
    <w:p w14:paraId="059A7171" w14:textId="77777777" w:rsidR="009B47B7" w:rsidRPr="004A0AFC" w:rsidRDefault="009B47B7" w:rsidP="009B47B7">
      <w:pPr>
        <w:pStyle w:val="21"/>
        <w:ind w:firstLine="0"/>
        <w:rPr>
          <w:rFonts w:ascii="Times New Roman" w:hAnsi="Times New Roman" w:cs="Times New Roman"/>
        </w:rPr>
      </w:pPr>
      <w:r w:rsidRPr="004A0AFC">
        <w:rPr>
          <w:rFonts w:ascii="Times New Roman" w:hAnsi="Times New Roman" w:cs="Times New Roman"/>
        </w:rPr>
        <w:t>-журнала учета медикаментов с ограниченным сроком годности</w:t>
      </w:r>
    </w:p>
    <w:p w14:paraId="10FEA258" w14:textId="77777777" w:rsidR="009B47B7" w:rsidRPr="004A0AFC" w:rsidRDefault="009B47B7" w:rsidP="009B47B7">
      <w:pPr>
        <w:pStyle w:val="21"/>
        <w:ind w:firstLine="0"/>
        <w:rPr>
          <w:rFonts w:ascii="Times New Roman" w:hAnsi="Times New Roman" w:cs="Times New Roman"/>
        </w:rPr>
      </w:pPr>
      <w:r w:rsidRPr="004A0AFC">
        <w:rPr>
          <w:rFonts w:ascii="Times New Roman" w:hAnsi="Times New Roman" w:cs="Times New Roman"/>
        </w:rPr>
        <w:t>-журнала учета медикаментов, стоящих на предметно-количественном учете;</w:t>
      </w:r>
    </w:p>
    <w:p w14:paraId="13A6B67B" w14:textId="77777777" w:rsidR="009B47B7" w:rsidRDefault="009B47B7" w:rsidP="00947132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Результаты о проделанной работе ежедневно фиксируютс</w:t>
      </w:r>
      <w:r w:rsidR="00947132">
        <w:rPr>
          <w:rFonts w:ascii="Times New Roman" w:hAnsi="Times New Roman" w:cs="Times New Roman"/>
          <w:sz w:val="28"/>
          <w:szCs w:val="28"/>
        </w:rPr>
        <w:t>я в манипуляционный лист.</w:t>
      </w:r>
    </w:p>
    <w:p w14:paraId="7DB33C1C" w14:textId="77777777" w:rsidR="00947132" w:rsidRPr="004A0AFC" w:rsidRDefault="00947132" w:rsidP="00947132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15FD8C" w14:textId="77777777" w:rsidR="009B47B7" w:rsidRPr="004A0AFC" w:rsidRDefault="009B47B7" w:rsidP="009B4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  <w:r w:rsidRPr="004A0AFC">
        <w:rPr>
          <w:rFonts w:ascii="Times New Roman" w:hAnsi="Times New Roman" w:cs="Times New Roman"/>
          <w:b/>
          <w:i/>
          <w:sz w:val="28"/>
          <w:szCs w:val="28"/>
        </w:rPr>
        <w:t>Работа в аптечном учреждении – 2 дня (12 часов)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9B47B7" w:rsidRPr="004A0AFC" w14:paraId="6A2EC13E" w14:textId="77777777" w:rsidTr="00DC2A9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CDBF8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работы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7F9973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</w:p>
        </w:tc>
      </w:tr>
      <w:tr w:rsidR="009B47B7" w:rsidRPr="004A0AFC" w14:paraId="1AFDAD4D" w14:textId="77777777" w:rsidTr="00DC2A9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85A17" w14:textId="77777777" w:rsidR="009B47B7" w:rsidRPr="004A0AFC" w:rsidRDefault="009B47B7" w:rsidP="00DC2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ведения первичной учётной документации по реализации товара конечным потребителям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64F3C8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ознакомиться с учетной политикой аптечной организации;</w:t>
            </w:r>
          </w:p>
          <w:p w14:paraId="38E907D0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proofErr w:type="gramStart"/>
            <w:r w:rsidRPr="004A0A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изучить  учетные</w:t>
            </w:r>
            <w:proofErr w:type="gramEnd"/>
            <w:r w:rsidRPr="004A0A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документы по реализации товара конечным потребителям;</w:t>
            </w:r>
          </w:p>
          <w:p w14:paraId="5EDD8D54" w14:textId="77777777" w:rsidR="009B47B7" w:rsidRPr="004A0AFC" w:rsidRDefault="009B47B7" w:rsidP="00DC2A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-изучить нормативную документацию по вопросам раздела;</w:t>
            </w:r>
          </w:p>
          <w:p w14:paraId="7483B664" w14:textId="77777777" w:rsidR="009B47B7" w:rsidRPr="004A0AFC" w:rsidRDefault="009B47B7" w:rsidP="00DC2A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-осуществлять </w:t>
            </w:r>
            <w:proofErr w:type="gramStart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учет  реализации</w:t>
            </w:r>
            <w:proofErr w:type="gramEnd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товара по амбулаторной рецептуре, через мелкорозничную сеть (если имеется), по безрецептурному отпуску с использованием программного обеспечения;</w:t>
            </w:r>
          </w:p>
          <w:p w14:paraId="7BF90339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-осуществлять учет медикаментов, стоящих на ПКУ с использованием программного обеспечения</w:t>
            </w:r>
          </w:p>
        </w:tc>
      </w:tr>
      <w:tr w:rsidR="009B47B7" w:rsidRPr="004A0AFC" w14:paraId="55C886DC" w14:textId="77777777" w:rsidTr="00DC2A9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E25BD" w14:textId="77777777" w:rsidR="009B47B7" w:rsidRPr="004A0AFC" w:rsidRDefault="009B47B7" w:rsidP="00DC2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ведения первичной учётной документации по реализации товара институциональным потребителям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A7112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proofErr w:type="gramStart"/>
            <w:r w:rsidRPr="004A0A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изучить  порядок</w:t>
            </w:r>
            <w:proofErr w:type="gramEnd"/>
            <w:r w:rsidRPr="004A0A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учета реализации товара институциональным потребителям; </w:t>
            </w:r>
          </w:p>
          <w:p w14:paraId="464075DD" w14:textId="77777777" w:rsidR="009B47B7" w:rsidRPr="004A0AFC" w:rsidRDefault="009B47B7" w:rsidP="00DC2A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-осуществлять </w:t>
            </w:r>
            <w:proofErr w:type="gramStart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учет  реализации</w:t>
            </w:r>
            <w:proofErr w:type="gramEnd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товара по стационарной рецептуре.</w:t>
            </w:r>
          </w:p>
          <w:p w14:paraId="31F66D36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2798C8FD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lastRenderedPageBreak/>
        <w:t>В конце рабочего дня в дневнике фиксируется:</w:t>
      </w:r>
    </w:p>
    <w:p w14:paraId="2B634E27" w14:textId="77777777" w:rsidR="009B47B7" w:rsidRPr="004A0AFC" w:rsidRDefault="009B47B7" w:rsidP="009B47B7">
      <w:pPr>
        <w:pStyle w:val="21"/>
        <w:ind w:firstLine="0"/>
        <w:rPr>
          <w:rFonts w:ascii="Times New Roman" w:hAnsi="Times New Roman" w:cs="Times New Roman"/>
        </w:rPr>
      </w:pPr>
      <w:r w:rsidRPr="004A0AFC">
        <w:rPr>
          <w:rFonts w:ascii="Times New Roman" w:hAnsi="Times New Roman" w:cs="Times New Roman"/>
          <w:color w:val="000000"/>
        </w:rPr>
        <w:t xml:space="preserve">- порядок учета реализации товара конечным потребителям, в том числе на бесплатных </w:t>
      </w:r>
      <w:proofErr w:type="gramStart"/>
      <w:r w:rsidRPr="004A0AFC">
        <w:rPr>
          <w:rFonts w:ascii="Times New Roman" w:hAnsi="Times New Roman" w:cs="Times New Roman"/>
          <w:color w:val="000000"/>
        </w:rPr>
        <w:t>условиях  с</w:t>
      </w:r>
      <w:proofErr w:type="gramEnd"/>
      <w:r w:rsidRPr="004A0AFC">
        <w:rPr>
          <w:rFonts w:ascii="Times New Roman" w:hAnsi="Times New Roman" w:cs="Times New Roman"/>
          <w:color w:val="000000"/>
        </w:rPr>
        <w:t xml:space="preserve"> приложением </w:t>
      </w:r>
      <w:r w:rsidRPr="004A0AFC">
        <w:rPr>
          <w:rFonts w:ascii="Times New Roman" w:hAnsi="Times New Roman" w:cs="Times New Roman"/>
        </w:rPr>
        <w:t>копии журнала учета рецептуры,</w:t>
      </w:r>
    </w:p>
    <w:p w14:paraId="1BBA0982" w14:textId="77777777" w:rsidR="009B47B7" w:rsidRPr="004A0AFC" w:rsidRDefault="009B47B7" w:rsidP="009B47B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color w:val="000000"/>
          <w:sz w:val="28"/>
          <w:szCs w:val="28"/>
        </w:rPr>
        <w:t xml:space="preserve">-описать порядок учета медикаментов ПКУ с приложением копии </w:t>
      </w:r>
      <w:r w:rsidRPr="004A0AFC">
        <w:rPr>
          <w:rFonts w:ascii="Times New Roman" w:hAnsi="Times New Roman" w:cs="Times New Roman"/>
          <w:sz w:val="28"/>
          <w:szCs w:val="28"/>
        </w:rPr>
        <w:t>Журнала</w:t>
      </w:r>
    </w:p>
    <w:p w14:paraId="4B0B83D0" w14:textId="77777777" w:rsidR="009B47B7" w:rsidRPr="004A0AFC" w:rsidRDefault="009B47B7" w:rsidP="009B47B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регистрации операций, связанных с оборотом наркотических средств и психотропных веществ,</w:t>
      </w:r>
    </w:p>
    <w:p w14:paraId="13CC9643" w14:textId="77777777" w:rsidR="009B47B7" w:rsidRPr="004A0AFC" w:rsidRDefault="009B47B7" w:rsidP="009B47B7">
      <w:pPr>
        <w:pStyle w:val="21"/>
        <w:ind w:firstLine="0"/>
        <w:rPr>
          <w:rFonts w:ascii="Times New Roman" w:hAnsi="Times New Roman" w:cs="Times New Roman"/>
        </w:rPr>
      </w:pPr>
      <w:r w:rsidRPr="004A0AFC">
        <w:rPr>
          <w:rFonts w:ascii="Times New Roman" w:hAnsi="Times New Roman" w:cs="Times New Roman"/>
        </w:rPr>
        <w:t>-привести пример на определение результатов инвентаризации медикаментов ПКУ.</w:t>
      </w:r>
    </w:p>
    <w:p w14:paraId="2AAD37B2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</w:t>
      </w:r>
      <w:r w:rsidRPr="004A0AFC">
        <w:rPr>
          <w:rFonts w:ascii="Times New Roman" w:hAnsi="Times New Roman" w:cs="Times New Roman"/>
          <w:color w:val="000000"/>
          <w:sz w:val="28"/>
          <w:szCs w:val="28"/>
        </w:rPr>
        <w:t xml:space="preserve">порядок учета реализации товара институциональным </w:t>
      </w:r>
      <w:proofErr w:type="gramStart"/>
      <w:r w:rsidRPr="004A0AFC">
        <w:rPr>
          <w:rFonts w:ascii="Times New Roman" w:hAnsi="Times New Roman" w:cs="Times New Roman"/>
          <w:color w:val="000000"/>
          <w:sz w:val="28"/>
          <w:szCs w:val="28"/>
        </w:rPr>
        <w:t>потребителям  с</w:t>
      </w:r>
      <w:proofErr w:type="gramEnd"/>
      <w:r w:rsidRPr="004A0AFC">
        <w:rPr>
          <w:rFonts w:ascii="Times New Roman" w:hAnsi="Times New Roman" w:cs="Times New Roman"/>
          <w:color w:val="000000"/>
          <w:sz w:val="28"/>
          <w:szCs w:val="28"/>
        </w:rPr>
        <w:t xml:space="preserve"> использованием программного обеспечения</w:t>
      </w:r>
    </w:p>
    <w:p w14:paraId="523E79B6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Прилагаются копии:</w:t>
      </w:r>
    </w:p>
    <w:p w14:paraId="41D010FC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-рецептурного журнала (</w:t>
      </w:r>
      <w:proofErr w:type="gramStart"/>
      <w:r w:rsidRPr="004A0AFC">
        <w:rPr>
          <w:rFonts w:ascii="Times New Roman" w:hAnsi="Times New Roman" w:cs="Times New Roman"/>
          <w:sz w:val="28"/>
          <w:szCs w:val="28"/>
        </w:rPr>
        <w:t>квитанционный  комплект</w:t>
      </w:r>
      <w:proofErr w:type="gramEnd"/>
      <w:r w:rsidRPr="004A0AFC">
        <w:rPr>
          <w:rFonts w:ascii="Times New Roman" w:hAnsi="Times New Roman" w:cs="Times New Roman"/>
          <w:sz w:val="28"/>
          <w:szCs w:val="28"/>
        </w:rPr>
        <w:t>)</w:t>
      </w:r>
    </w:p>
    <w:p w14:paraId="66287387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-журнала неправильно выписанных рецептов</w:t>
      </w:r>
    </w:p>
    <w:p w14:paraId="38E4F608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-журнала обеспечения населения по отсроченным рецептам</w:t>
      </w:r>
    </w:p>
    <w:p w14:paraId="42BF71A4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-реестра бесплатных рецептов</w:t>
      </w:r>
    </w:p>
    <w:p w14:paraId="45776729" w14:textId="77777777" w:rsidR="009B47B7" w:rsidRPr="004A0AFC" w:rsidRDefault="009B47B7" w:rsidP="009B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-журнала учета операций, связанных с обращением лекарственных средств для медицинского применения</w:t>
      </w:r>
    </w:p>
    <w:p w14:paraId="10BD6DC8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-требования – накладных на получение товара медицинской организацией</w:t>
      </w:r>
    </w:p>
    <w:p w14:paraId="4E295BFC" w14:textId="77777777" w:rsidR="009B47B7" w:rsidRPr="004A0AFC" w:rsidRDefault="009B47B7" w:rsidP="009B47B7">
      <w:pPr>
        <w:pStyle w:val="21"/>
        <w:ind w:firstLine="0"/>
        <w:rPr>
          <w:rFonts w:ascii="Times New Roman" w:hAnsi="Times New Roman" w:cs="Times New Roman"/>
        </w:rPr>
      </w:pPr>
      <w:r w:rsidRPr="004A0AFC">
        <w:rPr>
          <w:rFonts w:ascii="Times New Roman" w:hAnsi="Times New Roman" w:cs="Times New Roman"/>
        </w:rPr>
        <w:t>-</w:t>
      </w:r>
      <w:proofErr w:type="gramStart"/>
      <w:r w:rsidRPr="004A0AFC">
        <w:rPr>
          <w:rFonts w:ascii="Times New Roman" w:hAnsi="Times New Roman" w:cs="Times New Roman"/>
        </w:rPr>
        <w:t>журнала  учета</w:t>
      </w:r>
      <w:proofErr w:type="gramEnd"/>
      <w:r w:rsidRPr="004A0AFC">
        <w:rPr>
          <w:rFonts w:ascii="Times New Roman" w:hAnsi="Times New Roman" w:cs="Times New Roman"/>
        </w:rPr>
        <w:t xml:space="preserve"> оптового отпуска и расчета с покупателями</w:t>
      </w:r>
    </w:p>
    <w:p w14:paraId="23BAB395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-доверенности на получение товара</w:t>
      </w:r>
    </w:p>
    <w:p w14:paraId="4C881739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-реестра выписанных счетов.</w:t>
      </w:r>
    </w:p>
    <w:p w14:paraId="1BEFB31C" w14:textId="77777777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Результаты о проделанной работе ежедневно фикси</w:t>
      </w:r>
      <w:r w:rsidR="00947132">
        <w:rPr>
          <w:rFonts w:ascii="Times New Roman" w:hAnsi="Times New Roman" w:cs="Times New Roman"/>
          <w:sz w:val="28"/>
          <w:szCs w:val="28"/>
        </w:rPr>
        <w:t>руются в манипуляционный лист.</w:t>
      </w:r>
      <w:r w:rsidRPr="004A0A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47A3F2" w14:textId="77777777" w:rsidR="009B47B7" w:rsidRPr="004A0AFC" w:rsidRDefault="009B47B7" w:rsidP="009B4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  <w:r w:rsidRPr="004A0AFC">
        <w:rPr>
          <w:rFonts w:ascii="Times New Roman" w:hAnsi="Times New Roman" w:cs="Times New Roman"/>
          <w:b/>
          <w:i/>
          <w:sz w:val="28"/>
          <w:szCs w:val="28"/>
        </w:rPr>
        <w:t>Работа в аптечном учреждении – 5 дней (30 часов)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9B47B7" w:rsidRPr="004A0AFC" w14:paraId="15D3B739" w14:textId="77777777" w:rsidTr="00DC2A9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957AC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работы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555CBD" w14:textId="77777777" w:rsidR="009B47B7" w:rsidRPr="004A0AFC" w:rsidRDefault="009B47B7" w:rsidP="00DC2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</w:p>
        </w:tc>
      </w:tr>
      <w:tr w:rsidR="009B47B7" w:rsidRPr="004A0AFC" w14:paraId="05548CB1" w14:textId="77777777" w:rsidTr="00DC2A9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8C338" w14:textId="77777777" w:rsidR="009B47B7" w:rsidRPr="004A0AFC" w:rsidRDefault="009B47B7" w:rsidP="00DC2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ведения отчетности материально - ответственного лица, отчетности аптечной организации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D6406B" w14:textId="77777777" w:rsidR="009B47B7" w:rsidRPr="004A0AFC" w:rsidRDefault="009B47B7" w:rsidP="00DC2A9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-ознакомиться с порядком составления отчетности материально - ответственного лица и аптечной организации;</w:t>
            </w:r>
          </w:p>
          <w:p w14:paraId="7A72131F" w14:textId="77777777" w:rsidR="009B47B7" w:rsidRPr="004A0AFC" w:rsidRDefault="009B47B7" w:rsidP="00DC2A96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-заполнять приходные и расходные учетные документы по движению товара; заполнять отчет материально-ответственного лица</w:t>
            </w:r>
          </w:p>
        </w:tc>
      </w:tr>
      <w:tr w:rsidR="009B47B7" w:rsidRPr="004A0AFC" w14:paraId="0BBA035E" w14:textId="77777777" w:rsidTr="00DC2A9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622AB" w14:textId="77777777" w:rsidR="009B47B7" w:rsidRPr="004A0AFC" w:rsidRDefault="009B47B7" w:rsidP="00DC2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ведения первичной учётной документации по учету труда и заработной платы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CAEB8" w14:textId="77777777" w:rsidR="009B47B7" w:rsidRPr="004A0AFC" w:rsidRDefault="009B47B7" w:rsidP="00DC2A9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-ознакомиться с положением об оплате фармацевтических работников;</w:t>
            </w:r>
          </w:p>
          <w:p w14:paraId="3F17B650" w14:textId="77777777" w:rsidR="009B47B7" w:rsidRPr="004A0AFC" w:rsidRDefault="009B47B7" w:rsidP="00DC2A9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-рассчитать заработную плату фармацевтическим работникам, работающим на различных участках.</w:t>
            </w:r>
          </w:p>
        </w:tc>
      </w:tr>
      <w:tr w:rsidR="009B47B7" w:rsidRPr="004A0AFC" w14:paraId="09383807" w14:textId="77777777" w:rsidTr="00DC2A9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FDAA0" w14:textId="77777777" w:rsidR="009B47B7" w:rsidRPr="004A0AFC" w:rsidRDefault="009B47B7" w:rsidP="00DC2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ведения первичной учётной документации по учету денежных средств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33625" w14:textId="77777777" w:rsidR="009B47B7" w:rsidRPr="004A0AFC" w:rsidRDefault="009B47B7" w:rsidP="00DC2A9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-изучить порядок ведения кассовых операций в аптечной организации: отчетность кассира, порядок сдачи денежной выручки;</w:t>
            </w:r>
          </w:p>
          <w:p w14:paraId="0310F366" w14:textId="77777777" w:rsidR="009B47B7" w:rsidRPr="004A0AFC" w:rsidRDefault="009B47B7" w:rsidP="00DC2A9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-осуществлять учет денежных средств;</w:t>
            </w:r>
            <w:r w:rsidRPr="004A0AF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</w:p>
          <w:p w14:paraId="3C564E3F" w14:textId="77777777" w:rsidR="009B47B7" w:rsidRPr="004A0AFC" w:rsidRDefault="009B47B7" w:rsidP="00DC2A9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принимать участие в составлении отчёта кассира, </w:t>
            </w:r>
          </w:p>
          <w:p w14:paraId="56049796" w14:textId="77777777" w:rsidR="009B47B7" w:rsidRPr="004A0AFC" w:rsidRDefault="009B47B7" w:rsidP="00DC2A9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-изучить порядок сдачи денежной выручки в банк</w:t>
            </w:r>
          </w:p>
        </w:tc>
      </w:tr>
      <w:tr w:rsidR="009B47B7" w:rsidRPr="004A0AFC" w14:paraId="383E83D8" w14:textId="77777777" w:rsidTr="00DC2A9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A128C" w14:textId="77777777" w:rsidR="009B47B7" w:rsidRPr="004A0AFC" w:rsidRDefault="009B47B7" w:rsidP="00DC2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Организация ведения первичной учётной документации по инвентаризации </w:t>
            </w:r>
            <w:proofErr w:type="spellStart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товарно</w:t>
            </w:r>
            <w:proofErr w:type="spellEnd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материальных ценностей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672ED" w14:textId="77777777" w:rsidR="009B47B7" w:rsidRPr="004A0AFC" w:rsidRDefault="009B47B7" w:rsidP="00DC2A9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-ознакомиться с НД, регламентирующей вопросы инвентаризации ТМЦ в аптечной организации,</w:t>
            </w:r>
          </w:p>
          <w:p w14:paraId="66E3E7C7" w14:textId="77777777" w:rsidR="009B47B7" w:rsidRPr="004A0AFC" w:rsidRDefault="009B47B7" w:rsidP="00DC2A9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-участвовать в </w:t>
            </w:r>
            <w:proofErr w:type="gramStart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проведении  инвентаризации</w:t>
            </w:r>
            <w:proofErr w:type="gramEnd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товарно-материальных ценностей</w:t>
            </w:r>
          </w:p>
          <w:p w14:paraId="503FBCE5" w14:textId="77777777" w:rsidR="009B47B7" w:rsidRPr="004A0AFC" w:rsidRDefault="009B47B7" w:rsidP="00DC2A9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proofErr w:type="gramStart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 определение</w:t>
            </w:r>
            <w:proofErr w:type="gramEnd"/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результатов инвентаризации</w:t>
            </w:r>
          </w:p>
        </w:tc>
      </w:tr>
      <w:tr w:rsidR="009B47B7" w:rsidRPr="004A0AFC" w14:paraId="1A58B891" w14:textId="77777777" w:rsidTr="00DC2A9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4C976" w14:textId="77777777" w:rsidR="009B47B7" w:rsidRPr="004A0AFC" w:rsidRDefault="009B47B7" w:rsidP="00DC2A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Проведение экономического анализа отдельных производственных показателей деятельности аптечных организаций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1A576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ознакомиться с результатами экономической деятельности аптечной организации за последний год;</w:t>
            </w:r>
          </w:p>
          <w:p w14:paraId="6BF5616D" w14:textId="77777777" w:rsidR="009B47B7" w:rsidRPr="004A0AFC" w:rsidRDefault="009B47B7" w:rsidP="00DC2A96">
            <w:pPr>
              <w:pStyle w:val="21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изучить факторы, влияющие на экономическую эффективность деятельности аптеки;</w:t>
            </w:r>
          </w:p>
          <w:p w14:paraId="3FA79054" w14:textId="77777777" w:rsidR="009B47B7" w:rsidRPr="004A0AFC" w:rsidRDefault="009B47B7" w:rsidP="00DC2A9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0AF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провести </w:t>
            </w:r>
            <w:r w:rsidRPr="004A0A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экономический анализ отдельных производственных показателей деятельности аптечной организации с использованием программного обеспечения</w:t>
            </w:r>
          </w:p>
        </w:tc>
      </w:tr>
    </w:tbl>
    <w:p w14:paraId="58AD422E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В конце рабочего дня в дневнике фиксируется:</w:t>
      </w:r>
    </w:p>
    <w:p w14:paraId="09D0BEB3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-значение и требования, предъявляемые к отчетности, </w:t>
      </w:r>
    </w:p>
    <w:p w14:paraId="2830804B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-оправдательные учетные документы для составления отчетности</w:t>
      </w:r>
    </w:p>
    <w:p w14:paraId="67B6779D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-порядок отчетности материально-ответственного лица с использованием программного обеспечения и с приложением отчета зав отдела,</w:t>
      </w:r>
    </w:p>
    <w:p w14:paraId="5E17AEFB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-структуру отчета аптечной организации с приложением примера отчета.</w:t>
      </w:r>
    </w:p>
    <w:p w14:paraId="4DA0B111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-Положение об оплате труда с указанием стимулирующих и компенсационных выплат,</w:t>
      </w:r>
    </w:p>
    <w:p w14:paraId="28B5C9DF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-порядок учета рабочего времени с использованием программного обеспечения и </w:t>
      </w:r>
      <w:proofErr w:type="gramStart"/>
      <w:r w:rsidRPr="004A0AFC">
        <w:rPr>
          <w:rFonts w:ascii="Times New Roman" w:hAnsi="Times New Roman" w:cs="Times New Roman"/>
          <w:sz w:val="28"/>
          <w:szCs w:val="28"/>
        </w:rPr>
        <w:t>с  приложением</w:t>
      </w:r>
      <w:proofErr w:type="gramEnd"/>
      <w:r w:rsidRPr="004A0AFC">
        <w:rPr>
          <w:rFonts w:ascii="Times New Roman" w:hAnsi="Times New Roman" w:cs="Times New Roman"/>
          <w:sz w:val="28"/>
          <w:szCs w:val="28"/>
        </w:rPr>
        <w:t xml:space="preserve"> табеля;</w:t>
      </w:r>
    </w:p>
    <w:p w14:paraId="610E2AAE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-примеры расчета заработной платы, </w:t>
      </w:r>
      <w:proofErr w:type="gramStart"/>
      <w:r w:rsidRPr="004A0AFC">
        <w:rPr>
          <w:rFonts w:ascii="Times New Roman" w:hAnsi="Times New Roman" w:cs="Times New Roman"/>
          <w:sz w:val="28"/>
          <w:szCs w:val="28"/>
        </w:rPr>
        <w:t>отпускных,  командировочных</w:t>
      </w:r>
      <w:proofErr w:type="gramEnd"/>
      <w:r w:rsidRPr="004A0AFC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778837AA" w14:textId="77777777" w:rsidR="009B47B7" w:rsidRPr="004A0AFC" w:rsidRDefault="009B47B7" w:rsidP="009B47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-пример расчета по листку нетрудоспособности.</w:t>
      </w:r>
    </w:p>
    <w:p w14:paraId="3FCC6886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-НТД, регламентирующая вопросы учета денежных средств;</w:t>
      </w:r>
    </w:p>
    <w:p w14:paraId="1FD2A896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-порядок налично-денежных расчётов с населением с использованием программного обеспечения;</w:t>
      </w:r>
    </w:p>
    <w:p w14:paraId="6F9A360A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 xml:space="preserve"> -порядок сдачи </w:t>
      </w:r>
      <w:proofErr w:type="gramStart"/>
      <w:r w:rsidRPr="004A0AFC">
        <w:rPr>
          <w:rFonts w:ascii="Times New Roman" w:hAnsi="Times New Roman" w:cs="Times New Roman"/>
          <w:sz w:val="28"/>
          <w:szCs w:val="28"/>
        </w:rPr>
        <w:t>денежной  выручки</w:t>
      </w:r>
      <w:proofErr w:type="gramEnd"/>
      <w:r w:rsidRPr="004A0A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181CA4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-НД, регламентирующую вопросы инвентаризации товарно-материальных ценностей в аптечной организации;</w:t>
      </w:r>
    </w:p>
    <w:p w14:paraId="5A0F6E8F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-порядок проведения инвентаризации</w:t>
      </w:r>
    </w:p>
    <w:p w14:paraId="1D113985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 расчет нормы естественной убыли лекарственных средств с описанием случаев использования нормы естественной убыли медикаментов.</w:t>
      </w:r>
    </w:p>
    <w:p w14:paraId="38D8676D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Прилагаются копии:</w:t>
      </w:r>
    </w:p>
    <w:p w14:paraId="61049EB5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-приходных и расходных первичных документов по движению денежных средств</w:t>
      </w:r>
    </w:p>
    <w:p w14:paraId="094964FE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-книги кассира – операциониста</w:t>
      </w:r>
    </w:p>
    <w:p w14:paraId="5FB41294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-кассовой книги</w:t>
      </w:r>
    </w:p>
    <w:p w14:paraId="1A399B59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-препроводительной ведомости на сдачу выручки</w:t>
      </w:r>
    </w:p>
    <w:p w14:paraId="2F09682B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-приказа о проведении инвентаризации</w:t>
      </w:r>
    </w:p>
    <w:p w14:paraId="16EE145D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-инвентаризационной описи</w:t>
      </w:r>
    </w:p>
    <w:p w14:paraId="468FE5FD" w14:textId="77777777" w:rsidR="009B47B7" w:rsidRPr="004A0AFC" w:rsidRDefault="009B47B7" w:rsidP="009B47B7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-акта о результатах инвентаризации.</w:t>
      </w:r>
    </w:p>
    <w:p w14:paraId="1976E937" w14:textId="77777777" w:rsidR="009B47B7" w:rsidRPr="004A0AFC" w:rsidRDefault="009B47B7" w:rsidP="009B47B7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AFC">
        <w:rPr>
          <w:rFonts w:ascii="Times New Roman" w:hAnsi="Times New Roman" w:cs="Times New Roman"/>
          <w:sz w:val="28"/>
          <w:szCs w:val="28"/>
        </w:rPr>
        <w:t>Результаты о проделанной работе ежедневно фикси</w:t>
      </w:r>
      <w:r w:rsidR="00947132">
        <w:rPr>
          <w:rFonts w:ascii="Times New Roman" w:hAnsi="Times New Roman" w:cs="Times New Roman"/>
          <w:sz w:val="28"/>
          <w:szCs w:val="28"/>
        </w:rPr>
        <w:t>руются в манипуляционный лист.</w:t>
      </w:r>
      <w:r w:rsidRPr="004A0A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DD8F58" w14:textId="77777777" w:rsidR="004A0AFC" w:rsidRPr="004A0AFC" w:rsidRDefault="004A0AFC" w:rsidP="004A0AF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BD0C477" w14:textId="4E103269" w:rsidR="001B3722" w:rsidRPr="00802579" w:rsidRDefault="00E527F1" w:rsidP="001B372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76" w:lineRule="auto"/>
        <w:jc w:val="center"/>
        <w:rPr>
          <w:rFonts w:ascii="Times New Roman" w:hAnsi="Times New Roman" w:cs="Times New Roman"/>
          <w:caps/>
          <w:color w:val="auto"/>
        </w:rPr>
      </w:pPr>
      <w:r w:rsidRPr="00802579">
        <w:rPr>
          <w:rFonts w:ascii="Times New Roman" w:hAnsi="Times New Roman" w:cs="Times New Roman"/>
          <w:caps/>
          <w:color w:val="auto"/>
        </w:rPr>
        <w:lastRenderedPageBreak/>
        <w:t>3</w:t>
      </w:r>
      <w:r w:rsidR="00661930">
        <w:rPr>
          <w:rFonts w:ascii="Times New Roman" w:hAnsi="Times New Roman" w:cs="Times New Roman"/>
          <w:caps/>
          <w:color w:val="auto"/>
        </w:rPr>
        <w:t xml:space="preserve">. </w:t>
      </w:r>
      <w:r w:rsidR="001B3722" w:rsidRPr="00802579">
        <w:rPr>
          <w:rFonts w:ascii="Times New Roman" w:hAnsi="Times New Roman" w:cs="Times New Roman"/>
          <w:caps/>
          <w:color w:val="auto"/>
        </w:rPr>
        <w:t xml:space="preserve">условия реализации </w:t>
      </w:r>
      <w:r w:rsidRPr="00802579">
        <w:rPr>
          <w:rFonts w:ascii="Times New Roman" w:hAnsi="Times New Roman" w:cs="Times New Roman"/>
          <w:caps/>
          <w:color w:val="auto"/>
        </w:rPr>
        <w:t xml:space="preserve">рабочей </w:t>
      </w:r>
      <w:r w:rsidR="001B3722" w:rsidRPr="00802579">
        <w:rPr>
          <w:rFonts w:ascii="Times New Roman" w:hAnsi="Times New Roman" w:cs="Times New Roman"/>
          <w:caps/>
          <w:color w:val="auto"/>
        </w:rPr>
        <w:t xml:space="preserve">программы </w:t>
      </w:r>
      <w:r w:rsidRPr="00802579">
        <w:rPr>
          <w:rFonts w:ascii="Times New Roman" w:hAnsi="Times New Roman" w:cs="Times New Roman"/>
          <w:caps/>
          <w:color w:val="auto"/>
        </w:rPr>
        <w:t xml:space="preserve">ПРЕДДИПЛОМНОЙ </w:t>
      </w:r>
      <w:r w:rsidR="001B3722" w:rsidRPr="00802579">
        <w:rPr>
          <w:rFonts w:ascii="Times New Roman" w:hAnsi="Times New Roman" w:cs="Times New Roman"/>
          <w:caps/>
          <w:color w:val="auto"/>
        </w:rPr>
        <w:t>практики</w:t>
      </w:r>
    </w:p>
    <w:p w14:paraId="030DC421" w14:textId="77777777" w:rsidR="001B3722" w:rsidRPr="00802579" w:rsidRDefault="00E527F1" w:rsidP="001B372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76" w:lineRule="auto"/>
        <w:jc w:val="both"/>
        <w:rPr>
          <w:rFonts w:ascii="Times New Roman" w:hAnsi="Times New Roman" w:cs="Times New Roman"/>
          <w:color w:val="auto"/>
        </w:rPr>
      </w:pPr>
      <w:r w:rsidRPr="00802579">
        <w:rPr>
          <w:rFonts w:ascii="Times New Roman" w:hAnsi="Times New Roman" w:cs="Times New Roman"/>
          <w:color w:val="auto"/>
        </w:rPr>
        <w:t>3</w:t>
      </w:r>
      <w:r w:rsidR="001B3722" w:rsidRPr="00802579">
        <w:rPr>
          <w:rFonts w:ascii="Times New Roman" w:hAnsi="Times New Roman" w:cs="Times New Roman"/>
          <w:color w:val="auto"/>
        </w:rPr>
        <w:t>.1. Требования к</w:t>
      </w:r>
      <w:r w:rsidRPr="00802579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802579">
        <w:rPr>
          <w:rFonts w:ascii="Times New Roman" w:hAnsi="Times New Roman" w:cs="Times New Roman"/>
          <w:color w:val="auto"/>
        </w:rPr>
        <w:t xml:space="preserve">условиям </w:t>
      </w:r>
      <w:r w:rsidR="001B3722" w:rsidRPr="00802579">
        <w:rPr>
          <w:rFonts w:ascii="Times New Roman" w:hAnsi="Times New Roman" w:cs="Times New Roman"/>
          <w:color w:val="auto"/>
        </w:rPr>
        <w:t xml:space="preserve"> </w:t>
      </w:r>
      <w:r w:rsidRPr="00802579">
        <w:rPr>
          <w:rFonts w:ascii="Times New Roman" w:hAnsi="Times New Roman" w:cs="Times New Roman"/>
          <w:color w:val="auto"/>
        </w:rPr>
        <w:t>пр</w:t>
      </w:r>
      <w:r w:rsidR="00661930">
        <w:rPr>
          <w:rFonts w:ascii="Times New Roman" w:hAnsi="Times New Roman" w:cs="Times New Roman"/>
          <w:color w:val="auto"/>
        </w:rPr>
        <w:t>оведения</w:t>
      </w:r>
      <w:proofErr w:type="gramEnd"/>
      <w:r w:rsidR="00661930">
        <w:rPr>
          <w:rFonts w:ascii="Times New Roman" w:hAnsi="Times New Roman" w:cs="Times New Roman"/>
          <w:color w:val="auto"/>
        </w:rPr>
        <w:t xml:space="preserve"> преддипломной практики</w:t>
      </w:r>
    </w:p>
    <w:p w14:paraId="4229E7A0" w14:textId="77777777" w:rsidR="001B3722" w:rsidRPr="00802579" w:rsidRDefault="001B3722" w:rsidP="001B3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E527F1" w:rsidRPr="00802579">
        <w:rPr>
          <w:rFonts w:ascii="Times New Roman" w:hAnsi="Times New Roman" w:cs="Times New Roman"/>
          <w:sz w:val="28"/>
          <w:szCs w:val="28"/>
        </w:rPr>
        <w:t xml:space="preserve">рабочей </w:t>
      </w:r>
      <w:r w:rsidRPr="00802579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E527F1" w:rsidRPr="00802579">
        <w:rPr>
          <w:rFonts w:ascii="Times New Roman" w:hAnsi="Times New Roman" w:cs="Times New Roman"/>
          <w:sz w:val="28"/>
          <w:szCs w:val="28"/>
        </w:rPr>
        <w:t>преддипломной</w:t>
      </w:r>
      <w:r w:rsidRPr="00802579">
        <w:rPr>
          <w:rFonts w:ascii="Times New Roman" w:hAnsi="Times New Roman" w:cs="Times New Roman"/>
          <w:sz w:val="28"/>
          <w:szCs w:val="28"/>
        </w:rPr>
        <w:t xml:space="preserve"> практики предполагает прохождение практики в аптечных организациях в соответствии с заключенными договорами между образовательным учреждением и аптечной организацией.</w:t>
      </w:r>
    </w:p>
    <w:p w14:paraId="5CA7C376" w14:textId="77777777" w:rsidR="00E527F1" w:rsidRPr="00802579" w:rsidRDefault="00E527F1" w:rsidP="00E527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802579">
        <w:rPr>
          <w:rFonts w:ascii="Times New Roman" w:hAnsi="Times New Roman" w:cs="Times New Roman"/>
          <w:color w:val="auto"/>
        </w:rPr>
        <w:t>3.2. Общие требования к организации образовательного процесса</w:t>
      </w:r>
    </w:p>
    <w:p w14:paraId="2B026AA6" w14:textId="77777777" w:rsidR="00E527F1" w:rsidRPr="00802579" w:rsidRDefault="00661930" w:rsidP="00E52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527F1" w:rsidRPr="00802579">
        <w:rPr>
          <w:rFonts w:ascii="Times New Roman" w:hAnsi="Times New Roman" w:cs="Times New Roman"/>
          <w:sz w:val="28"/>
          <w:szCs w:val="28"/>
        </w:rPr>
        <w:t xml:space="preserve">Преддипломная практика проводится концентрированно после </w:t>
      </w:r>
      <w:proofErr w:type="gramStart"/>
      <w:r w:rsidR="00E527F1" w:rsidRPr="00802579">
        <w:rPr>
          <w:rFonts w:ascii="Times New Roman" w:hAnsi="Times New Roman" w:cs="Times New Roman"/>
          <w:sz w:val="28"/>
          <w:szCs w:val="28"/>
        </w:rPr>
        <w:t>освоения  программы</w:t>
      </w:r>
      <w:proofErr w:type="gramEnd"/>
      <w:r w:rsidR="00E527F1" w:rsidRPr="00802579">
        <w:rPr>
          <w:rFonts w:ascii="Times New Roman" w:hAnsi="Times New Roman" w:cs="Times New Roman"/>
          <w:sz w:val="28"/>
          <w:szCs w:val="28"/>
        </w:rPr>
        <w:t xml:space="preserve"> профессиональных модулей. Условием допуска обучающихся к </w:t>
      </w:r>
      <w:r w:rsidR="00E527F1" w:rsidRPr="00802579">
        <w:rPr>
          <w:rStyle w:val="apple-style-span"/>
          <w:rFonts w:ascii="Times New Roman" w:hAnsi="Times New Roman" w:cs="Times New Roman"/>
          <w:sz w:val="28"/>
          <w:szCs w:val="28"/>
        </w:rPr>
        <w:t>преддипломной</w:t>
      </w:r>
      <w:r w:rsidR="00E527F1" w:rsidRPr="00802579">
        <w:rPr>
          <w:rFonts w:ascii="Times New Roman" w:hAnsi="Times New Roman" w:cs="Times New Roman"/>
          <w:sz w:val="28"/>
          <w:szCs w:val="28"/>
        </w:rPr>
        <w:t xml:space="preserve"> практике является отсутствие академических задолженностей по профессиональным модулям.</w:t>
      </w:r>
    </w:p>
    <w:p w14:paraId="16C2218C" w14:textId="77777777" w:rsidR="00E527F1" w:rsidRPr="00802579" w:rsidRDefault="00E527F1" w:rsidP="00E527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802579">
        <w:rPr>
          <w:rFonts w:ascii="Times New Roman" w:hAnsi="Times New Roman" w:cs="Times New Roman"/>
          <w:color w:val="auto"/>
        </w:rPr>
        <w:t>3.3. Кадровое обеспечение образовательного процесса</w:t>
      </w:r>
    </w:p>
    <w:p w14:paraId="308DB706" w14:textId="77777777" w:rsidR="00E527F1" w:rsidRPr="00E83577" w:rsidRDefault="00E527F1" w:rsidP="00A774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579">
        <w:rPr>
          <w:rFonts w:ascii="Times New Roman" w:hAnsi="Times New Roman" w:cs="Times New Roman"/>
          <w:bCs/>
          <w:sz w:val="28"/>
          <w:szCs w:val="28"/>
        </w:rPr>
        <w:t xml:space="preserve">Требования к квалификации педагогических кадров, осуществляющих </w:t>
      </w:r>
      <w:r w:rsidRPr="00E83577">
        <w:rPr>
          <w:rFonts w:ascii="Times New Roman" w:hAnsi="Times New Roman" w:cs="Times New Roman"/>
          <w:bCs/>
          <w:sz w:val="28"/>
          <w:szCs w:val="28"/>
        </w:rPr>
        <w:t>руководство практикой:</w:t>
      </w:r>
    </w:p>
    <w:p w14:paraId="47B33FBD" w14:textId="77777777" w:rsidR="00E527F1" w:rsidRPr="00E83577" w:rsidRDefault="00E527F1" w:rsidP="00A774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577">
        <w:rPr>
          <w:rFonts w:ascii="Times New Roman" w:hAnsi="Times New Roman" w:cs="Times New Roman"/>
          <w:sz w:val="28"/>
          <w:szCs w:val="28"/>
        </w:rPr>
        <w:t>Руководство практикой от колледжа: преподаватели, руководители преддипломной практики.</w:t>
      </w:r>
    </w:p>
    <w:p w14:paraId="42A11857" w14:textId="77777777" w:rsidR="00E527F1" w:rsidRPr="00E83577" w:rsidRDefault="00E527F1" w:rsidP="00A7747F">
      <w:pPr>
        <w:tabs>
          <w:tab w:val="left" w:pos="1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577">
        <w:rPr>
          <w:rFonts w:ascii="Times New Roman" w:hAnsi="Times New Roman" w:cs="Times New Roman"/>
          <w:sz w:val="28"/>
          <w:szCs w:val="28"/>
        </w:rPr>
        <w:t xml:space="preserve">Непосредственные руководители: </w:t>
      </w:r>
      <w:r w:rsidR="002D1423" w:rsidRPr="00E83577">
        <w:rPr>
          <w:rFonts w:ascii="Times New Roman" w:hAnsi="Times New Roman" w:cs="Times New Roman"/>
          <w:sz w:val="28"/>
          <w:szCs w:val="28"/>
        </w:rPr>
        <w:t>провизоры, фармацевты</w:t>
      </w:r>
      <w:r w:rsidRPr="00E83577">
        <w:rPr>
          <w:rFonts w:ascii="Times New Roman" w:hAnsi="Times New Roman" w:cs="Times New Roman"/>
          <w:sz w:val="28"/>
          <w:szCs w:val="28"/>
        </w:rPr>
        <w:t xml:space="preserve"> структурных подразделений </w:t>
      </w:r>
      <w:r w:rsidR="002D1423" w:rsidRPr="00E83577">
        <w:rPr>
          <w:rFonts w:ascii="Times New Roman" w:hAnsi="Times New Roman" w:cs="Times New Roman"/>
          <w:sz w:val="28"/>
          <w:szCs w:val="28"/>
        </w:rPr>
        <w:t>аптечных</w:t>
      </w:r>
      <w:r w:rsidRPr="00E83577">
        <w:rPr>
          <w:rFonts w:ascii="Times New Roman" w:hAnsi="Times New Roman" w:cs="Times New Roman"/>
          <w:sz w:val="28"/>
          <w:szCs w:val="28"/>
        </w:rPr>
        <w:t xml:space="preserve"> учреждений.</w:t>
      </w:r>
    </w:p>
    <w:p w14:paraId="392FA3EA" w14:textId="77777777" w:rsidR="00E527F1" w:rsidRPr="00E83577" w:rsidRDefault="00E527F1" w:rsidP="00A7747F">
      <w:pPr>
        <w:tabs>
          <w:tab w:val="left" w:pos="1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577">
        <w:rPr>
          <w:rFonts w:ascii="Times New Roman" w:hAnsi="Times New Roman" w:cs="Times New Roman"/>
          <w:sz w:val="28"/>
          <w:szCs w:val="28"/>
        </w:rPr>
        <w:t xml:space="preserve">Общие руководители: </w:t>
      </w:r>
      <w:r w:rsidR="002A6214" w:rsidRPr="00E83577">
        <w:rPr>
          <w:rFonts w:ascii="Times New Roman" w:hAnsi="Times New Roman" w:cs="Times New Roman"/>
          <w:sz w:val="28"/>
          <w:szCs w:val="28"/>
        </w:rPr>
        <w:t>З</w:t>
      </w:r>
      <w:r w:rsidR="002D1423" w:rsidRPr="00E83577">
        <w:rPr>
          <w:rFonts w:ascii="Times New Roman" w:hAnsi="Times New Roman" w:cs="Times New Roman"/>
          <w:sz w:val="28"/>
          <w:szCs w:val="28"/>
        </w:rPr>
        <w:t>аведующие</w:t>
      </w:r>
      <w:r w:rsidR="00A7747F">
        <w:rPr>
          <w:rFonts w:ascii="Times New Roman" w:hAnsi="Times New Roman" w:cs="Times New Roman"/>
          <w:sz w:val="28"/>
          <w:szCs w:val="28"/>
        </w:rPr>
        <w:t xml:space="preserve"> (директора)</w:t>
      </w:r>
      <w:r w:rsidR="002D1423" w:rsidRPr="00E83577">
        <w:rPr>
          <w:rFonts w:ascii="Times New Roman" w:hAnsi="Times New Roman" w:cs="Times New Roman"/>
          <w:sz w:val="28"/>
          <w:szCs w:val="28"/>
        </w:rPr>
        <w:t xml:space="preserve"> аптечных</w:t>
      </w:r>
      <w:r w:rsidRPr="00E83577">
        <w:rPr>
          <w:rFonts w:ascii="Times New Roman" w:hAnsi="Times New Roman" w:cs="Times New Roman"/>
          <w:sz w:val="28"/>
          <w:szCs w:val="28"/>
        </w:rPr>
        <w:t xml:space="preserve"> учреждений.</w:t>
      </w:r>
    </w:p>
    <w:p w14:paraId="73B00778" w14:textId="77777777" w:rsidR="00E527F1" w:rsidRDefault="00E527F1" w:rsidP="00E52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31B8107" w14:textId="77777777" w:rsidR="00A7747F" w:rsidRDefault="00A7747F" w:rsidP="00E52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1131BBE4" w14:textId="77777777" w:rsidR="00A7747F" w:rsidRDefault="00A7747F" w:rsidP="00E52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C01E535" w14:textId="77777777" w:rsidR="00A7747F" w:rsidRDefault="00A7747F" w:rsidP="00E52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FC2F1C1" w14:textId="77777777" w:rsidR="00A7747F" w:rsidRDefault="00A7747F" w:rsidP="00E52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4C1483C" w14:textId="77777777" w:rsidR="00A7747F" w:rsidRDefault="00A7747F" w:rsidP="00E52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5FD1ECE" w14:textId="77777777" w:rsidR="00A7747F" w:rsidRDefault="00A7747F" w:rsidP="00E52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A93AC16" w14:textId="77777777" w:rsidR="00A7747F" w:rsidRDefault="00A7747F" w:rsidP="00E52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E3DAD5F" w14:textId="77777777" w:rsidR="00A7747F" w:rsidRPr="00802579" w:rsidRDefault="00A7747F" w:rsidP="00E52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F30E623" w14:textId="77777777" w:rsidR="002D1423" w:rsidRPr="00802579" w:rsidRDefault="002D1423" w:rsidP="002D14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color w:val="auto"/>
        </w:rPr>
      </w:pPr>
      <w:r w:rsidRPr="00802579">
        <w:rPr>
          <w:rFonts w:ascii="Times New Roman" w:hAnsi="Times New Roman" w:cs="Times New Roman"/>
          <w:caps/>
          <w:color w:val="auto"/>
        </w:rPr>
        <w:lastRenderedPageBreak/>
        <w:t>4. Контроль и оценка результатов освоения преддимпломной ПРАКТИКИ</w:t>
      </w:r>
    </w:p>
    <w:p w14:paraId="01F99147" w14:textId="77777777" w:rsidR="006A3F8D" w:rsidRDefault="006A3F8D" w:rsidP="002D1423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5E470BFC" w14:textId="5E6AD7BC" w:rsidR="002D1423" w:rsidRPr="00802579" w:rsidRDefault="002D1423" w:rsidP="00947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b/>
          <w:sz w:val="28"/>
          <w:szCs w:val="28"/>
        </w:rPr>
        <w:t>Контроль и оценка</w:t>
      </w:r>
      <w:r w:rsidRPr="00802579">
        <w:rPr>
          <w:rFonts w:ascii="Times New Roman" w:hAnsi="Times New Roman" w:cs="Times New Roman"/>
          <w:sz w:val="28"/>
          <w:szCs w:val="28"/>
        </w:rPr>
        <w:t xml:space="preserve"> результатов преддипломной практики осуществляется преподавателем в форме дифференцированного зачета.</w:t>
      </w:r>
    </w:p>
    <w:p w14:paraId="66A3AF6B" w14:textId="77777777" w:rsidR="002D1423" w:rsidRPr="00802579" w:rsidRDefault="002D1423" w:rsidP="00947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Результаты развития общих и профессиональных компетенций при прохождении преддипломной практики отражается в аттестационных листах.</w:t>
      </w:r>
    </w:p>
    <w:p w14:paraId="308D89CB" w14:textId="77777777" w:rsidR="002D1423" w:rsidRDefault="002D1423" w:rsidP="009471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579">
        <w:rPr>
          <w:rFonts w:ascii="Times New Roman" w:hAnsi="Times New Roman" w:cs="Times New Roman"/>
          <w:sz w:val="28"/>
          <w:szCs w:val="28"/>
        </w:rPr>
        <w:t>Аттестация по итогам преддипломной практики проводится с</w:t>
      </w:r>
      <w:r w:rsidR="000874DA" w:rsidRPr="008025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02579">
        <w:rPr>
          <w:rFonts w:ascii="Times New Roman" w:hAnsi="Times New Roman" w:cs="Times New Roman"/>
          <w:sz w:val="28"/>
          <w:szCs w:val="28"/>
        </w:rPr>
        <w:t>учетом  результатов</w:t>
      </w:r>
      <w:proofErr w:type="gramEnd"/>
      <w:r w:rsidRPr="00802579">
        <w:rPr>
          <w:rFonts w:ascii="Times New Roman" w:hAnsi="Times New Roman" w:cs="Times New Roman"/>
          <w:sz w:val="28"/>
          <w:szCs w:val="28"/>
        </w:rPr>
        <w:t>, подтвержденных документами с места прохождения практики (АУ): характеристика, формализованного наблюдения за выполнением работ/практических манипуляций, манипуляционный лист, дневник практики.</w:t>
      </w:r>
      <w:r w:rsidR="00961D33" w:rsidRPr="00802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0EBF621" w14:textId="77777777" w:rsidR="00B417E0" w:rsidRDefault="00B417E0" w:rsidP="009471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4E3179" w14:textId="77777777" w:rsidR="00B417E0" w:rsidRPr="00B417E0" w:rsidRDefault="00B417E0" w:rsidP="00947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417E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Оценка приобретенного практического опыта:</w:t>
      </w:r>
    </w:p>
    <w:p w14:paraId="4DCCAE7F" w14:textId="77777777" w:rsidR="00B417E0" w:rsidRPr="00B417E0" w:rsidRDefault="00B417E0" w:rsidP="00B41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rFonts w:ascii="Times New Roman" w:eastAsia="Calibri" w:hAnsi="Times New Roman" w:cs="Times New Roman"/>
          <w:bCs/>
          <w:lang w:eastAsia="en-US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8"/>
        <w:gridCol w:w="5552"/>
      </w:tblGrid>
      <w:tr w:rsidR="00B417E0" w:rsidRPr="00B417E0" w14:paraId="628E9069" w14:textId="77777777" w:rsidTr="00B417E0">
        <w:trPr>
          <w:trHeight w:val="20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192D" w14:textId="77777777" w:rsidR="00B417E0" w:rsidRPr="00B417E0" w:rsidRDefault="00B417E0" w:rsidP="00B417E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B417E0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Результаты обучения (приобретенный практический опыт)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5A16D" w14:textId="77777777" w:rsidR="00B417E0" w:rsidRPr="00B417E0" w:rsidRDefault="00B417E0" w:rsidP="00B417E0">
            <w:pPr>
              <w:widowControl w:val="0"/>
              <w:spacing w:after="160" w:line="259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B417E0">
              <w:rPr>
                <w:rFonts w:ascii="Times New Roman" w:eastAsia="Calibri" w:hAnsi="Times New Roman" w:cs="Times New Roman"/>
                <w:b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B417E0" w:rsidRPr="00B417E0" w14:paraId="15358222" w14:textId="77777777" w:rsidTr="00B417E0">
        <w:trPr>
          <w:trHeight w:val="20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06BB" w14:textId="77777777" w:rsidR="00B417E0" w:rsidRPr="00B417E0" w:rsidRDefault="00B417E0" w:rsidP="00B417E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B417E0">
              <w:rPr>
                <w:rFonts w:ascii="Times New Roman" w:hAnsi="Times New Roman" w:cs="Times New Roman"/>
                <w:szCs w:val="20"/>
              </w:rPr>
              <w:t>Реализации лекарственных средств и товаров аптечного ассортимента</w:t>
            </w:r>
          </w:p>
          <w:p w14:paraId="49D9EDB4" w14:textId="77777777" w:rsidR="00B417E0" w:rsidRPr="00B417E0" w:rsidRDefault="00B417E0" w:rsidP="00B417E0">
            <w:pPr>
              <w:tabs>
                <w:tab w:val="left" w:pos="4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ind w:left="176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EDF4" w14:textId="77777777" w:rsidR="00B417E0" w:rsidRPr="00B417E0" w:rsidRDefault="00B417E0" w:rsidP="00B417E0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B417E0">
              <w:rPr>
                <w:rFonts w:ascii="Times New Roman" w:eastAsia="Calibri" w:hAnsi="Times New Roman" w:cs="Times New Roman"/>
                <w:bCs/>
                <w:lang w:eastAsia="en-US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</w:tc>
      </w:tr>
      <w:tr w:rsidR="00B417E0" w:rsidRPr="00B417E0" w14:paraId="367BFE7A" w14:textId="77777777" w:rsidTr="00B417E0">
        <w:trPr>
          <w:trHeight w:val="20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19AF" w14:textId="77777777" w:rsidR="00B417E0" w:rsidRPr="00B417E0" w:rsidRDefault="00B417E0" w:rsidP="00B417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B417E0">
              <w:rPr>
                <w:rFonts w:ascii="Times New Roman" w:hAnsi="Times New Roman" w:cs="Times New Roman"/>
                <w:szCs w:val="20"/>
              </w:rPr>
              <w:t>Приготовления лекарственных средств;</w:t>
            </w:r>
          </w:p>
          <w:p w14:paraId="3DBC256B" w14:textId="77777777" w:rsidR="00B417E0" w:rsidRPr="00B417E0" w:rsidRDefault="00B417E0" w:rsidP="00B417E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B417E0">
              <w:rPr>
                <w:rFonts w:ascii="Times New Roman" w:eastAsia="Calibri" w:hAnsi="Times New Roman" w:cs="Times New Roman"/>
                <w:lang w:eastAsia="en-US"/>
              </w:rPr>
              <w:t>проведения обязательных видов внутриаптечного контроля лекарственных средств и оформления их к отпуску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415A" w14:textId="77777777" w:rsidR="00B417E0" w:rsidRDefault="00B417E0">
            <w:r w:rsidRPr="00B417E0">
              <w:rPr>
                <w:rFonts w:ascii="Times New Roman" w:eastAsia="Calibri" w:hAnsi="Times New Roman" w:cs="Times New Roman"/>
                <w:bCs/>
                <w:lang w:eastAsia="en-US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</w:tc>
      </w:tr>
      <w:tr w:rsidR="00B417E0" w:rsidRPr="00B417E0" w14:paraId="6035FA14" w14:textId="77777777" w:rsidTr="00B417E0">
        <w:trPr>
          <w:trHeight w:val="20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4DA2" w14:textId="77777777" w:rsidR="00B417E0" w:rsidRPr="00B417E0" w:rsidRDefault="00B417E0" w:rsidP="00B417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B417E0">
              <w:rPr>
                <w:rFonts w:ascii="Times New Roman" w:hAnsi="Times New Roman" w:cs="Times New Roman"/>
                <w:szCs w:val="20"/>
              </w:rPr>
              <w:t>Ведения первичной учетной документации;</w:t>
            </w:r>
          </w:p>
          <w:p w14:paraId="64552C59" w14:textId="77777777" w:rsidR="00B417E0" w:rsidRPr="00B417E0" w:rsidRDefault="00B417E0" w:rsidP="00B417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B417E0">
              <w:rPr>
                <w:rFonts w:ascii="Times New Roman" w:hAnsi="Times New Roman" w:cs="Times New Roman"/>
                <w:szCs w:val="20"/>
              </w:rPr>
              <w:t>проведения экономического анализа отдельных производственных показателей деятельности аптечных организаций;</w:t>
            </w:r>
          </w:p>
          <w:p w14:paraId="32932CC6" w14:textId="77777777" w:rsidR="00B417E0" w:rsidRPr="00B417E0" w:rsidRDefault="00B417E0" w:rsidP="00B417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B417E0">
              <w:rPr>
                <w:rFonts w:ascii="Times New Roman" w:hAnsi="Times New Roman" w:cs="Times New Roman"/>
                <w:szCs w:val="20"/>
              </w:rPr>
              <w:t>соблюдения требований санитарного режима, охраны труда, техники безопасности;</w:t>
            </w:r>
          </w:p>
          <w:p w14:paraId="5329649F" w14:textId="77777777" w:rsidR="00B417E0" w:rsidRPr="00B417E0" w:rsidRDefault="00B417E0" w:rsidP="00B417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068B" w14:textId="77777777" w:rsidR="00B417E0" w:rsidRDefault="00B417E0">
            <w:r w:rsidRPr="00B417E0">
              <w:rPr>
                <w:rFonts w:ascii="Times New Roman" w:eastAsia="Calibri" w:hAnsi="Times New Roman" w:cs="Times New Roman"/>
                <w:bCs/>
                <w:lang w:eastAsia="en-US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</w:tc>
      </w:tr>
    </w:tbl>
    <w:p w14:paraId="11C7CD93" w14:textId="77777777" w:rsidR="00B417E0" w:rsidRDefault="00B417E0" w:rsidP="00A774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2640FE" w14:textId="77777777" w:rsidR="009B47B7" w:rsidRDefault="009B47B7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B9819C8" w14:textId="77777777" w:rsidR="009B47B7" w:rsidRPr="00FF7003" w:rsidRDefault="009B47B7" w:rsidP="009B4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hAnsi="Times New Roman"/>
          <w:b/>
          <w:bCs/>
          <w:sz w:val="28"/>
          <w:szCs w:val="28"/>
        </w:rPr>
      </w:pPr>
      <w:r w:rsidRPr="00FF7003">
        <w:rPr>
          <w:rFonts w:ascii="Times New Roman" w:hAnsi="Times New Roman"/>
          <w:b/>
          <w:bCs/>
          <w:sz w:val="28"/>
          <w:szCs w:val="28"/>
        </w:rPr>
        <w:lastRenderedPageBreak/>
        <w:t>Оценка освоения общих и профессиональных компетенций:</w:t>
      </w:r>
    </w:p>
    <w:p w14:paraId="6521C866" w14:textId="77777777" w:rsidR="009B47B7" w:rsidRPr="00802579" w:rsidRDefault="009B47B7" w:rsidP="00A774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10065" w:type="dxa"/>
        <w:tblInd w:w="-176" w:type="dxa"/>
        <w:tblLook w:val="04A0" w:firstRow="1" w:lastRow="0" w:firstColumn="1" w:lastColumn="0" w:noHBand="0" w:noVBand="1"/>
      </w:tblPr>
      <w:tblGrid>
        <w:gridCol w:w="3119"/>
        <w:gridCol w:w="4253"/>
        <w:gridCol w:w="2693"/>
      </w:tblGrid>
      <w:tr w:rsidR="00961D33" w:rsidRPr="00802579" w14:paraId="2DC94440" w14:textId="77777777" w:rsidTr="009B47B7">
        <w:tc>
          <w:tcPr>
            <w:tcW w:w="3119" w:type="dxa"/>
          </w:tcPr>
          <w:p w14:paraId="5C11DA7A" w14:textId="77777777" w:rsidR="00961D33" w:rsidRPr="00802579" w:rsidRDefault="00961D33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(освоенные профессиональные компетенции)</w:t>
            </w:r>
          </w:p>
        </w:tc>
        <w:tc>
          <w:tcPr>
            <w:tcW w:w="4253" w:type="dxa"/>
          </w:tcPr>
          <w:p w14:paraId="33F769F7" w14:textId="77777777" w:rsidR="00961D33" w:rsidRPr="00802579" w:rsidRDefault="00961D33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693" w:type="dxa"/>
          </w:tcPr>
          <w:p w14:paraId="35A8F4EF" w14:textId="77777777" w:rsidR="00961D33" w:rsidRPr="00802579" w:rsidRDefault="00961D33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021BE8" w:rsidRPr="00802579" w14:paraId="36738161" w14:textId="77777777" w:rsidTr="009B47B7">
        <w:tc>
          <w:tcPr>
            <w:tcW w:w="3119" w:type="dxa"/>
          </w:tcPr>
          <w:p w14:paraId="1D4C1369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1.1. Организовывать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базы.</w:t>
            </w:r>
          </w:p>
        </w:tc>
        <w:tc>
          <w:tcPr>
            <w:tcW w:w="4253" w:type="dxa"/>
          </w:tcPr>
          <w:p w14:paraId="0A91538D" w14:textId="77777777" w:rsidR="005C45F6" w:rsidRPr="00802579" w:rsidRDefault="005C45F6" w:rsidP="009B47B7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уровень знаний законодательных актов и других нормативных документов, регулирующих фармацевтическую деятельность, хранении лекарственных средств, лекарственного растительного сырья и других товаров аптечного ассортимента;</w:t>
            </w:r>
          </w:p>
          <w:p w14:paraId="043F08BD" w14:textId="77777777" w:rsidR="005C45F6" w:rsidRPr="00802579" w:rsidRDefault="005C45F6" w:rsidP="009B47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соблюдение правил приема и условий хранения лекарственных средств, лекарственного растительного сырья и других товаров аптечного ассортимента</w:t>
            </w:r>
          </w:p>
          <w:p w14:paraId="013EFD33" w14:textId="77777777" w:rsidR="00021BE8" w:rsidRPr="00802579" w:rsidRDefault="005C45F6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в соответствиями</w:t>
            </w:r>
            <w:proofErr w:type="gramEnd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с требованиями нормативных документов.</w:t>
            </w:r>
          </w:p>
        </w:tc>
        <w:tc>
          <w:tcPr>
            <w:tcW w:w="2693" w:type="dxa"/>
          </w:tcPr>
          <w:p w14:paraId="68844C64" w14:textId="77777777" w:rsidR="00021BE8" w:rsidRPr="00802579" w:rsidRDefault="00021BE8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021BE8" w:rsidRPr="00802579" w14:paraId="3CC57A7C" w14:textId="77777777" w:rsidTr="009B47B7">
        <w:tc>
          <w:tcPr>
            <w:tcW w:w="3119" w:type="dxa"/>
          </w:tcPr>
          <w:p w14:paraId="08373E82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1.2. Отпускать лекарственные средства населению, в том числе по льготным рецептам и требованиям учреждений здравоохранения.</w:t>
            </w:r>
          </w:p>
        </w:tc>
        <w:tc>
          <w:tcPr>
            <w:tcW w:w="4253" w:type="dxa"/>
          </w:tcPr>
          <w:p w14:paraId="4A65B3A7" w14:textId="77777777" w:rsidR="005C45F6" w:rsidRPr="00802579" w:rsidRDefault="005C45F6" w:rsidP="009B47B7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уровень знаний нормативно – правовой базы при отпуске лекарственных средств населению, в том числе по бесплатным и льготным рецептам;</w:t>
            </w:r>
          </w:p>
          <w:p w14:paraId="3AA9F0E0" w14:textId="77777777" w:rsidR="005C45F6" w:rsidRPr="00802579" w:rsidRDefault="005C45F6" w:rsidP="009B47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- уровень знаний нормативно – правовой базы при отпуске лекарственных средств по требованиям учреждений здравоохранения;</w:t>
            </w:r>
          </w:p>
          <w:p w14:paraId="248A87BC" w14:textId="77777777" w:rsidR="00021BE8" w:rsidRPr="00802579" w:rsidRDefault="005C45F6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- соблюдение правил отпуска лекарственных средств населению, в том числе по льготным рецептам; по требованиям учреждений здравоохранения </w:t>
            </w:r>
            <w:proofErr w:type="gramStart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в соответствиями</w:t>
            </w:r>
            <w:proofErr w:type="gramEnd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с нормативными документами.</w:t>
            </w:r>
          </w:p>
        </w:tc>
        <w:tc>
          <w:tcPr>
            <w:tcW w:w="2693" w:type="dxa"/>
          </w:tcPr>
          <w:p w14:paraId="71860046" w14:textId="77777777" w:rsidR="00021BE8" w:rsidRPr="00802579" w:rsidRDefault="00021BE8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021BE8" w:rsidRPr="00802579" w14:paraId="554508A9" w14:textId="77777777" w:rsidTr="009B47B7">
        <w:tc>
          <w:tcPr>
            <w:tcW w:w="3119" w:type="dxa"/>
          </w:tcPr>
          <w:p w14:paraId="7EF8C707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1.3. Продавать изделия медицинского назначения и другие товары аптечного ассортимента.</w:t>
            </w:r>
          </w:p>
        </w:tc>
        <w:tc>
          <w:tcPr>
            <w:tcW w:w="4253" w:type="dxa"/>
          </w:tcPr>
          <w:p w14:paraId="28F84B89" w14:textId="77777777" w:rsidR="00021BE8" w:rsidRPr="00802579" w:rsidRDefault="005C45F6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соблюдение правил реализации изделий медицинского назначения и других товаров аптечного ассортимента.</w:t>
            </w:r>
          </w:p>
        </w:tc>
        <w:tc>
          <w:tcPr>
            <w:tcW w:w="2693" w:type="dxa"/>
          </w:tcPr>
          <w:p w14:paraId="58768123" w14:textId="77777777" w:rsidR="00021BE8" w:rsidRPr="00802579" w:rsidRDefault="00021BE8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021BE8" w:rsidRPr="00802579" w14:paraId="04E8369D" w14:textId="77777777" w:rsidTr="009B47B7">
        <w:tc>
          <w:tcPr>
            <w:tcW w:w="3119" w:type="dxa"/>
          </w:tcPr>
          <w:p w14:paraId="546A1947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1.4. Участвовать в оформлении торгового зала.</w:t>
            </w:r>
          </w:p>
        </w:tc>
        <w:tc>
          <w:tcPr>
            <w:tcW w:w="4253" w:type="dxa"/>
          </w:tcPr>
          <w:p w14:paraId="0558A97D" w14:textId="77777777" w:rsidR="005C45F6" w:rsidRPr="00802579" w:rsidRDefault="005C45F6" w:rsidP="009B47B7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соответствие оформления торгового зала требованиям отраслевого стандарта;</w:t>
            </w:r>
          </w:p>
          <w:p w14:paraId="356ADB14" w14:textId="77777777" w:rsidR="00021BE8" w:rsidRPr="00802579" w:rsidRDefault="005C45F6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уровень знаний основ мерчандайзинга.</w:t>
            </w:r>
          </w:p>
        </w:tc>
        <w:tc>
          <w:tcPr>
            <w:tcW w:w="2693" w:type="dxa"/>
          </w:tcPr>
          <w:p w14:paraId="5F6370B8" w14:textId="77777777" w:rsidR="00021BE8" w:rsidRPr="00802579" w:rsidRDefault="00021BE8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021BE8" w:rsidRPr="00802579" w14:paraId="5021383E" w14:textId="77777777" w:rsidTr="009B47B7">
        <w:tc>
          <w:tcPr>
            <w:tcW w:w="3119" w:type="dxa"/>
          </w:tcPr>
          <w:p w14:paraId="5B83CA7F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ПК 1.5. Информировать население, медицинских работников учреждений </w:t>
            </w:r>
            <w:r w:rsidRPr="00802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здравоохранения о товарах аптечного ассортимента.</w:t>
            </w:r>
          </w:p>
        </w:tc>
        <w:tc>
          <w:tcPr>
            <w:tcW w:w="4253" w:type="dxa"/>
          </w:tcPr>
          <w:p w14:paraId="69FC6372" w14:textId="77777777" w:rsidR="00021BE8" w:rsidRPr="00802579" w:rsidRDefault="005C45F6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полнота информирования населения и медицинских работников о товарах аптечного ассортимента.</w:t>
            </w:r>
          </w:p>
        </w:tc>
        <w:tc>
          <w:tcPr>
            <w:tcW w:w="2693" w:type="dxa"/>
          </w:tcPr>
          <w:p w14:paraId="127FE92E" w14:textId="77777777" w:rsidR="00021BE8" w:rsidRPr="00802579" w:rsidRDefault="00021BE8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и оценка освоения компетенции в ходе прохождения </w:t>
            </w:r>
            <w:r w:rsidRPr="00802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обучающимися преддипломной практики</w:t>
            </w:r>
          </w:p>
        </w:tc>
      </w:tr>
      <w:tr w:rsidR="00021BE8" w:rsidRPr="00802579" w14:paraId="739E0CAE" w14:textId="77777777" w:rsidTr="009B47B7">
        <w:tc>
          <w:tcPr>
            <w:tcW w:w="3119" w:type="dxa"/>
          </w:tcPr>
          <w:p w14:paraId="257774A6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1.6.  Соблюдать правила санитарно-гигиенического режима, охраны труда, техники безопасности и противопожарной безопасности.</w:t>
            </w:r>
          </w:p>
        </w:tc>
        <w:tc>
          <w:tcPr>
            <w:tcW w:w="4253" w:type="dxa"/>
          </w:tcPr>
          <w:p w14:paraId="72C2BAC6" w14:textId="77777777" w:rsidR="00021BE8" w:rsidRPr="00802579" w:rsidRDefault="005C45F6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эффективность соблюдения санитарно-гигиенических правил, техники безопасности и противопожарной безопасности.</w:t>
            </w:r>
          </w:p>
        </w:tc>
        <w:tc>
          <w:tcPr>
            <w:tcW w:w="2693" w:type="dxa"/>
          </w:tcPr>
          <w:p w14:paraId="33844028" w14:textId="77777777" w:rsidR="00021BE8" w:rsidRPr="00802579" w:rsidRDefault="00021BE8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021BE8" w:rsidRPr="00802579" w14:paraId="161E037A" w14:textId="77777777" w:rsidTr="009B47B7">
        <w:tc>
          <w:tcPr>
            <w:tcW w:w="3119" w:type="dxa"/>
          </w:tcPr>
          <w:p w14:paraId="11595A5D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1.7. Оказывать первую медицинскую помощь.</w:t>
            </w:r>
          </w:p>
        </w:tc>
        <w:tc>
          <w:tcPr>
            <w:tcW w:w="4253" w:type="dxa"/>
          </w:tcPr>
          <w:p w14:paraId="2BEC4BAC" w14:textId="43E32F39" w:rsidR="00021BE8" w:rsidRPr="00802579" w:rsidRDefault="005C45F6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оказание </w:t>
            </w:r>
            <w:r w:rsidR="00021BE8"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>перв</w:t>
            </w: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>ой медицинской помощи</w:t>
            </w:r>
            <w:r w:rsidR="00021BE8"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231FCD91" w14:textId="77777777" w:rsidR="00021BE8" w:rsidRPr="00802579" w:rsidRDefault="00021BE8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021BE8" w:rsidRPr="00802579" w14:paraId="374C62BF" w14:textId="77777777" w:rsidTr="009B47B7">
        <w:tc>
          <w:tcPr>
            <w:tcW w:w="3119" w:type="dxa"/>
          </w:tcPr>
          <w:p w14:paraId="187823F5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1.8. Оформлять документы первичного учета.</w:t>
            </w:r>
          </w:p>
        </w:tc>
        <w:tc>
          <w:tcPr>
            <w:tcW w:w="4253" w:type="dxa"/>
          </w:tcPr>
          <w:p w14:paraId="5408302A" w14:textId="77777777" w:rsidR="005C45F6" w:rsidRPr="00802579" w:rsidRDefault="005C45F6" w:rsidP="009B47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уровень знаний нормативно – правовой базы при оформлении документов первичного учета при </w:t>
            </w:r>
            <w:proofErr w:type="gramStart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реализации  лекарственных</w:t>
            </w:r>
            <w:proofErr w:type="gramEnd"/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и других товаров аптечного ассортимента;</w:t>
            </w:r>
          </w:p>
          <w:p w14:paraId="592CA402" w14:textId="77777777" w:rsidR="00021BE8" w:rsidRPr="00802579" w:rsidRDefault="005C45F6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- соблюдение правил оформления документов первичного учета.</w:t>
            </w:r>
          </w:p>
        </w:tc>
        <w:tc>
          <w:tcPr>
            <w:tcW w:w="2693" w:type="dxa"/>
          </w:tcPr>
          <w:p w14:paraId="209CB805" w14:textId="77777777" w:rsidR="00021BE8" w:rsidRPr="00802579" w:rsidRDefault="00021BE8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021BE8" w:rsidRPr="00802579" w14:paraId="5D18EC7D" w14:textId="77777777" w:rsidTr="009B47B7">
        <w:tc>
          <w:tcPr>
            <w:tcW w:w="3119" w:type="dxa"/>
          </w:tcPr>
          <w:p w14:paraId="08750571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2.1. Изготавливать лекарственные формы по рецептам и требованиям учреждений здравоохранения.</w:t>
            </w:r>
          </w:p>
        </w:tc>
        <w:tc>
          <w:tcPr>
            <w:tcW w:w="4253" w:type="dxa"/>
          </w:tcPr>
          <w:p w14:paraId="0C5E818B" w14:textId="77777777" w:rsidR="00021BE8" w:rsidRPr="00802579" w:rsidRDefault="00121BED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 w:rsidR="00021BE8"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знаний нормативно – правовой базы </w:t>
            </w:r>
            <w:r w:rsidR="00021BE8"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>по изготовлению лекарственных форм, порядка выписывания рецептов и требований, требований производственной санитарии, правил изготовления твёрдых, жидких, мягких, стерильных и асептических лекарственных форм, правил оформления лекарственных препаратов к отпуску.</w:t>
            </w:r>
          </w:p>
          <w:p w14:paraId="209C5B88" w14:textId="77777777" w:rsidR="00021BE8" w:rsidRPr="00802579" w:rsidRDefault="00021BE8" w:rsidP="009B47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соблюдение технологических требований и условий </w:t>
            </w:r>
            <w:proofErr w:type="gramStart"/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>при  изготовлении</w:t>
            </w:r>
            <w:proofErr w:type="gramEnd"/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твёрдых, жидких, мягких, стерильных и асептических лекарственных форм.</w:t>
            </w:r>
          </w:p>
          <w:p w14:paraId="2970466D" w14:textId="77777777" w:rsidR="00021BE8" w:rsidRPr="00802579" w:rsidRDefault="00021BE8" w:rsidP="009B47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оформление лекарственных препаратов к отпуску в соответствии </w:t>
            </w:r>
            <w:r w:rsidRPr="0080257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</w:t>
            </w: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требованиями нормативно – правовой базы.</w:t>
            </w:r>
          </w:p>
          <w:p w14:paraId="534A8B27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DC942EA" w14:textId="77777777" w:rsidR="00021BE8" w:rsidRPr="00802579" w:rsidRDefault="00021BE8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021BE8" w:rsidRPr="00802579" w14:paraId="2099841A" w14:textId="77777777" w:rsidTr="009B47B7">
        <w:tc>
          <w:tcPr>
            <w:tcW w:w="3119" w:type="dxa"/>
          </w:tcPr>
          <w:p w14:paraId="20355D64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2.2. Изготавливать внутриаптечную заготовку и фасовать лекарственные средства для последующей реализации.</w:t>
            </w:r>
          </w:p>
        </w:tc>
        <w:tc>
          <w:tcPr>
            <w:tcW w:w="4253" w:type="dxa"/>
          </w:tcPr>
          <w:p w14:paraId="3A4C80F9" w14:textId="77777777" w:rsidR="00021BE8" w:rsidRPr="00802579" w:rsidRDefault="00021BE8" w:rsidP="009B47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21BED" w:rsidRPr="00802579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знаний нормативно – правовой базы </w:t>
            </w: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>по изготовлению внутриаптечной заготовки и фасовки, требований производственной санитарии;</w:t>
            </w:r>
          </w:p>
          <w:p w14:paraId="23FC9A6A" w14:textId="77777777" w:rsidR="00021BE8" w:rsidRPr="00802579" w:rsidRDefault="00021BE8" w:rsidP="009B47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- соблюдение технологических требований и условий при </w:t>
            </w: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>изготовлении внутриаптечной заготовки и фасовки;</w:t>
            </w:r>
          </w:p>
          <w:p w14:paraId="2CBC92B3" w14:textId="77777777" w:rsidR="00021BE8" w:rsidRPr="00802579" w:rsidRDefault="00021BE8" w:rsidP="009B47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- упаковка и оформление лекарственных средств к отпуску в соответствии с требованиями нормативно – правовой базы.</w:t>
            </w:r>
          </w:p>
        </w:tc>
        <w:tc>
          <w:tcPr>
            <w:tcW w:w="2693" w:type="dxa"/>
          </w:tcPr>
          <w:p w14:paraId="5954ADB9" w14:textId="77777777" w:rsidR="00021BE8" w:rsidRPr="00802579" w:rsidRDefault="00021BE8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021BE8" w:rsidRPr="00802579" w14:paraId="6F8872A6" w14:textId="77777777" w:rsidTr="009B47B7">
        <w:tc>
          <w:tcPr>
            <w:tcW w:w="3119" w:type="dxa"/>
          </w:tcPr>
          <w:p w14:paraId="3C6D9085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2.3. Владеть обязательными видами внутриаптечного контроля лекарственных средств.</w:t>
            </w:r>
          </w:p>
        </w:tc>
        <w:tc>
          <w:tcPr>
            <w:tcW w:w="4253" w:type="dxa"/>
          </w:tcPr>
          <w:p w14:paraId="524E0533" w14:textId="77777777" w:rsidR="00021BE8" w:rsidRPr="00802579" w:rsidRDefault="00121BED" w:rsidP="009B47B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 w:rsidR="00021BE8"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знаний нормативно – правовой базы </w:t>
            </w:r>
            <w:r w:rsidR="00021BE8"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</w:p>
          <w:p w14:paraId="162A48ED" w14:textId="77777777" w:rsidR="00021BE8" w:rsidRPr="00802579" w:rsidRDefault="00021BE8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внутриаптечному контролю качества лекарственных средств, физико-химических свойств лекарственных средств, методов анализа лекарственных средств, видов внутриаптечного контроля;</w:t>
            </w:r>
          </w:p>
          <w:p w14:paraId="6F3C65F1" w14:textId="77777777" w:rsidR="00021BE8" w:rsidRPr="00802579" w:rsidRDefault="00021BE8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- соблюдение требований и условий при проведении обязательных видов внутриаптечного контроля качества лекарственных средств;</w:t>
            </w:r>
          </w:p>
          <w:p w14:paraId="7B1FB114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- соблюдение требований к регистрации результатов контроля качества лекарственных средств.</w:t>
            </w:r>
          </w:p>
        </w:tc>
        <w:tc>
          <w:tcPr>
            <w:tcW w:w="2693" w:type="dxa"/>
          </w:tcPr>
          <w:p w14:paraId="09D94714" w14:textId="77777777" w:rsidR="00021BE8" w:rsidRPr="00802579" w:rsidRDefault="00021BE8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021BE8" w:rsidRPr="00802579" w14:paraId="07AABA23" w14:textId="77777777" w:rsidTr="009B47B7">
        <w:tc>
          <w:tcPr>
            <w:tcW w:w="3119" w:type="dxa"/>
          </w:tcPr>
          <w:p w14:paraId="60A346D5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2.4. Соблюдать правила санитарно-гигиенического режима, охраны труда, техники безопасности и противопожарной безопасности.</w:t>
            </w:r>
          </w:p>
        </w:tc>
        <w:tc>
          <w:tcPr>
            <w:tcW w:w="4253" w:type="dxa"/>
          </w:tcPr>
          <w:p w14:paraId="72E15562" w14:textId="36732BCD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соблюдение санитарно-гигиенических правил, техники безопасности и противопожарной безопасность при изготовлении и проведении обязательных видов контроля</w:t>
            </w: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твёрдых, жидких, мягких, стерильных и асептических лекарственных форм в соответствии с требованиями нормативных документов.</w:t>
            </w:r>
          </w:p>
        </w:tc>
        <w:tc>
          <w:tcPr>
            <w:tcW w:w="2693" w:type="dxa"/>
          </w:tcPr>
          <w:p w14:paraId="4995820B" w14:textId="77777777" w:rsidR="00021BE8" w:rsidRPr="00802579" w:rsidRDefault="00021BE8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021BE8" w:rsidRPr="00802579" w14:paraId="1DF033C0" w14:textId="77777777" w:rsidTr="009B47B7">
        <w:tc>
          <w:tcPr>
            <w:tcW w:w="3119" w:type="dxa"/>
          </w:tcPr>
          <w:p w14:paraId="3BB397E6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2.5. Оформлять документы первичного учета.</w:t>
            </w:r>
          </w:p>
        </w:tc>
        <w:tc>
          <w:tcPr>
            <w:tcW w:w="4253" w:type="dxa"/>
          </w:tcPr>
          <w:p w14:paraId="73D71B75" w14:textId="77777777" w:rsidR="00021BE8" w:rsidRPr="00802579" w:rsidRDefault="00121BED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 w:rsidR="00021BE8"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знаний нормативно – правовой базы при оформлении документов первичного учета при изготовлении и контроле качества лекарственных форм, внутриаптечной заготовке и фасовке лекарственных средств.</w:t>
            </w:r>
          </w:p>
          <w:p w14:paraId="1E454D98" w14:textId="77777777" w:rsidR="00021BE8" w:rsidRPr="00802579" w:rsidRDefault="00021BE8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- соблюдение правил оформления документов первичного учета.</w:t>
            </w:r>
          </w:p>
        </w:tc>
        <w:tc>
          <w:tcPr>
            <w:tcW w:w="2693" w:type="dxa"/>
          </w:tcPr>
          <w:p w14:paraId="63BE7DE2" w14:textId="77777777" w:rsidR="00021BE8" w:rsidRPr="00802579" w:rsidRDefault="00021BE8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021BE8" w:rsidRPr="00802579" w14:paraId="5089FDAE" w14:textId="77777777" w:rsidTr="009B47B7">
        <w:tc>
          <w:tcPr>
            <w:tcW w:w="3119" w:type="dxa"/>
          </w:tcPr>
          <w:p w14:paraId="22FE0EC4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3.1. Анализировать спрос на товары аптечного ассортимента.</w:t>
            </w:r>
          </w:p>
        </w:tc>
        <w:tc>
          <w:tcPr>
            <w:tcW w:w="4253" w:type="dxa"/>
          </w:tcPr>
          <w:p w14:paraId="078929A8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121BED" w:rsidRPr="00802579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знаний законодательных актов и других нормативных документов, регулирующих правоотношения в процессе профессиональной деятельности;</w:t>
            </w:r>
          </w:p>
          <w:p w14:paraId="340FCB34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121BED" w:rsidRPr="00802579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знаний базовых понятий фармации;</w:t>
            </w:r>
          </w:p>
          <w:p w14:paraId="5CF35411" w14:textId="77777777" w:rsidR="00021BE8" w:rsidRPr="00802579" w:rsidRDefault="00021BE8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- анализ спроса </w:t>
            </w: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>на товары аптечного ассортимента</w:t>
            </w: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и оценка эффективности ассортиментной политики;</w:t>
            </w:r>
          </w:p>
          <w:p w14:paraId="7DED09A2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>- расчёт цен на лекарственные средства и другие товары аптечного ассортимента;</w:t>
            </w:r>
          </w:p>
          <w:p w14:paraId="0997768E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использование компьютерного метода сбора, хранения и обработки </w:t>
            </w: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информации, применяемой в профессиональной деятельности; </w:t>
            </w:r>
          </w:p>
          <w:p w14:paraId="12ABCBE1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выбор и использование прикладных программ обеспечения фармацевтической деятельности. </w:t>
            </w:r>
          </w:p>
        </w:tc>
        <w:tc>
          <w:tcPr>
            <w:tcW w:w="2693" w:type="dxa"/>
          </w:tcPr>
          <w:p w14:paraId="63B9233E" w14:textId="77777777" w:rsidR="00021BE8" w:rsidRPr="00802579" w:rsidRDefault="00021BE8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021BE8" w:rsidRPr="00802579" w14:paraId="1C7CC7CC" w14:textId="77777777" w:rsidTr="009B47B7">
        <w:tc>
          <w:tcPr>
            <w:tcW w:w="3119" w:type="dxa"/>
          </w:tcPr>
          <w:p w14:paraId="58D5D539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3.2. Организовывать работу структурных подразделений аптеки и осуществлять руководство аптечной организацией.</w:t>
            </w:r>
          </w:p>
        </w:tc>
        <w:tc>
          <w:tcPr>
            <w:tcW w:w="4253" w:type="dxa"/>
          </w:tcPr>
          <w:p w14:paraId="1E61E3D2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121BED" w:rsidRPr="00802579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знаний законодательных актов и других нормативных документов, регулирующих фармацевтическую деятельность, правоотношения в процессе профессиональной деятельности, основ фармацевтического менеджмента, этики и деонтологии;</w:t>
            </w:r>
          </w:p>
          <w:p w14:paraId="2C6DA949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>- расчёт цен на лекарственные средства и другие товары аптечного ассортимента;</w:t>
            </w:r>
          </w:p>
          <w:p w14:paraId="06041FA1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>-соблюдение требований санитарного режима, охраны труда, техники безопасности, противопожарной безопасности;</w:t>
            </w:r>
          </w:p>
          <w:p w14:paraId="673E0940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 и планирование основных экономических показателей деятельности аптечной организации;</w:t>
            </w:r>
          </w:p>
          <w:p w14:paraId="51F5CB11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>- оформление документов по основной деятельности аптечной организации;</w:t>
            </w:r>
          </w:p>
          <w:p w14:paraId="5D7C3DD1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использование компьютерного метода сбора, хранения и обработки информации, применяемой в профессиональной деятельности; </w:t>
            </w:r>
          </w:p>
          <w:p w14:paraId="025C5152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выбор и использование прикладных программ обеспечения фармацевтической деятельности. </w:t>
            </w:r>
          </w:p>
        </w:tc>
        <w:tc>
          <w:tcPr>
            <w:tcW w:w="2693" w:type="dxa"/>
          </w:tcPr>
          <w:p w14:paraId="2AA87AD3" w14:textId="77777777" w:rsidR="00021BE8" w:rsidRPr="00802579" w:rsidRDefault="00021BE8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021BE8" w:rsidRPr="00802579" w14:paraId="56C986C8" w14:textId="77777777" w:rsidTr="009B47B7">
        <w:tc>
          <w:tcPr>
            <w:tcW w:w="3119" w:type="dxa"/>
          </w:tcPr>
          <w:p w14:paraId="7A09B11A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3.3. Оформлять заявки поставщикам на товары аптечного ассортимента.</w:t>
            </w:r>
          </w:p>
        </w:tc>
        <w:tc>
          <w:tcPr>
            <w:tcW w:w="4253" w:type="dxa"/>
          </w:tcPr>
          <w:p w14:paraId="60DC2409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121BED" w:rsidRPr="00802579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 w:rsidR="00121BED"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>знаний законодательных актов и других нормативных документов, регулирующих правоотношения в процессе профессиональной деятельности;</w:t>
            </w:r>
          </w:p>
          <w:p w14:paraId="785F5531" w14:textId="77777777" w:rsidR="00021BE8" w:rsidRPr="00802579" w:rsidRDefault="00021BE8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- оформление заявок поставщикам на товары аптечного ассортимента;</w:t>
            </w:r>
          </w:p>
          <w:p w14:paraId="7C543687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>- расчёт цен на лекарственные средства и другие товары аптечного ассортимента;</w:t>
            </w:r>
          </w:p>
          <w:p w14:paraId="45BCD174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использование компьютерного метода сбора, хранения и обработки информации, применяемой в профессиональной деятельности; </w:t>
            </w:r>
          </w:p>
          <w:p w14:paraId="77BC2515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выбор и использование прикладных программ обеспечения фармацевтической деятельности. </w:t>
            </w:r>
          </w:p>
        </w:tc>
        <w:tc>
          <w:tcPr>
            <w:tcW w:w="2693" w:type="dxa"/>
          </w:tcPr>
          <w:p w14:paraId="07E77D96" w14:textId="77777777" w:rsidR="00021BE8" w:rsidRPr="00802579" w:rsidRDefault="00021BE8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021BE8" w:rsidRPr="00802579" w14:paraId="0CD6305D" w14:textId="77777777" w:rsidTr="009B47B7">
        <w:tc>
          <w:tcPr>
            <w:tcW w:w="3119" w:type="dxa"/>
          </w:tcPr>
          <w:p w14:paraId="0C4495B4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3.4. Участвовать в формировании ценовой политики.</w:t>
            </w:r>
          </w:p>
        </w:tc>
        <w:tc>
          <w:tcPr>
            <w:tcW w:w="4253" w:type="dxa"/>
          </w:tcPr>
          <w:p w14:paraId="3E2FD536" w14:textId="77777777" w:rsidR="00021BE8" w:rsidRPr="00802579" w:rsidRDefault="00121BED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21BE8"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знаний законодательных актов и других нормативных документов, регулирующих </w:t>
            </w:r>
            <w:r w:rsidR="00021BE8"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фармацевтическую деятельность, правоотношения в процессе профессиональной деятельности;</w:t>
            </w:r>
          </w:p>
          <w:p w14:paraId="4C1342A5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>- расчёт цен на лекарственные средства и другие товары аптечного ассортимента;</w:t>
            </w:r>
          </w:p>
          <w:p w14:paraId="19F09F77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использование компьютерного метода сбора, хранения и обработки информации, применяемой в профессиональной деятельности; </w:t>
            </w:r>
          </w:p>
          <w:p w14:paraId="3F2264CF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выбор и использование прикладных программ обеспечения фармацевтической деятельности. </w:t>
            </w:r>
          </w:p>
        </w:tc>
        <w:tc>
          <w:tcPr>
            <w:tcW w:w="2693" w:type="dxa"/>
          </w:tcPr>
          <w:p w14:paraId="2582251B" w14:textId="77777777" w:rsidR="00021BE8" w:rsidRPr="00802579" w:rsidRDefault="00021BE8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 и оценка освоения компетенции в ходе прохождения </w:t>
            </w:r>
            <w:r w:rsidRPr="00802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обучающимися преддипломной практики</w:t>
            </w:r>
          </w:p>
        </w:tc>
      </w:tr>
      <w:tr w:rsidR="00021BE8" w:rsidRPr="00802579" w14:paraId="78DB7780" w14:textId="77777777" w:rsidTr="009B47B7">
        <w:tc>
          <w:tcPr>
            <w:tcW w:w="3119" w:type="dxa"/>
          </w:tcPr>
          <w:p w14:paraId="100A1211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3.5. Участвовать в организации оптовой торговли.</w:t>
            </w:r>
          </w:p>
        </w:tc>
        <w:tc>
          <w:tcPr>
            <w:tcW w:w="4253" w:type="dxa"/>
          </w:tcPr>
          <w:p w14:paraId="6D63C514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121BED" w:rsidRPr="00802579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знаний законодательных актов и других нормативных документов, регулирующих фармацевтическую деятельность, правоотношения в процессе профессиональной деятельности;</w:t>
            </w:r>
          </w:p>
          <w:p w14:paraId="278C853B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>- расчёт цен на лекарственные средства и другие товары аптечного ассортимента;</w:t>
            </w:r>
          </w:p>
          <w:p w14:paraId="54DFF0BD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анализ спроса </w:t>
            </w: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>на товары аптечного ассортимента</w:t>
            </w: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и оценка эффективности ассортиментной политики;</w:t>
            </w:r>
          </w:p>
          <w:p w14:paraId="2E23675D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использование компьютерного метода сбора, хранения и обработки информации, применяемой в профессиональной деятельности; </w:t>
            </w:r>
          </w:p>
          <w:p w14:paraId="1F41396C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выбор и использование прикладных программ обеспечения фармацевтической деятельности. </w:t>
            </w:r>
          </w:p>
        </w:tc>
        <w:tc>
          <w:tcPr>
            <w:tcW w:w="2693" w:type="dxa"/>
          </w:tcPr>
          <w:p w14:paraId="2444A786" w14:textId="77777777" w:rsidR="00021BE8" w:rsidRPr="00802579" w:rsidRDefault="00021BE8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021BE8" w:rsidRPr="00802579" w14:paraId="0C6DAF99" w14:textId="77777777" w:rsidTr="009B47B7">
        <w:tc>
          <w:tcPr>
            <w:tcW w:w="3119" w:type="dxa"/>
          </w:tcPr>
          <w:p w14:paraId="16844FB4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ПК 3.6. Оформлять первичную учетно-отчетную документацию.</w:t>
            </w:r>
          </w:p>
        </w:tc>
        <w:tc>
          <w:tcPr>
            <w:tcW w:w="4253" w:type="dxa"/>
          </w:tcPr>
          <w:p w14:paraId="6CF27CF0" w14:textId="77777777" w:rsidR="00021BE8" w:rsidRPr="00802579" w:rsidRDefault="00121BED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 w:rsidR="00021BE8"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знаний законодательных актов и других нормативных документов, регулирующих фармацевтическую деятельность, правоотношения в процессе профессиональной деятельности;</w:t>
            </w:r>
          </w:p>
          <w:p w14:paraId="2DAFE725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>- оформление учётных и отчётных документов по основной деятельности аптечной организации;</w:t>
            </w:r>
          </w:p>
          <w:p w14:paraId="504335E8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использование компьютерного метода сбора, хранения и обработки информации, применяемой в профессиональной деятельности; </w:t>
            </w:r>
          </w:p>
          <w:p w14:paraId="3D77D95A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выбор и использование прикладных программ обеспечения фармацевтической деятельности. </w:t>
            </w:r>
          </w:p>
          <w:p w14:paraId="39DA23E4" w14:textId="77777777" w:rsidR="00021BE8" w:rsidRPr="00802579" w:rsidRDefault="00021BE8" w:rsidP="009B4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09FC5A3" w14:textId="77777777" w:rsidR="00021BE8" w:rsidRPr="00802579" w:rsidRDefault="00021BE8" w:rsidP="009B4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</w:tbl>
    <w:p w14:paraId="66F62898" w14:textId="59A621E7" w:rsidR="00E527F1" w:rsidRDefault="00E527F1" w:rsidP="002D1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p w14:paraId="556F8730" w14:textId="77777777" w:rsidR="00DC2A96" w:rsidRPr="00802579" w:rsidRDefault="00DC2A96" w:rsidP="002D1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4111"/>
        <w:gridCol w:w="2693"/>
      </w:tblGrid>
      <w:tr w:rsidR="007B1438" w:rsidRPr="00802579" w14:paraId="5C86C3BC" w14:textId="77777777" w:rsidTr="00A7747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E759" w14:textId="77777777" w:rsidR="007B1438" w:rsidRPr="00802579" w:rsidRDefault="007B1438" w:rsidP="009B47B7">
            <w:pPr>
              <w:pStyle w:val="ab"/>
              <w:widowControl w:val="0"/>
              <w:ind w:left="0" w:firstLine="0"/>
              <w:rPr>
                <w:rFonts w:ascii="Times New Roman" w:hAnsi="Times New Roman" w:cs="Times New Roman"/>
              </w:rPr>
            </w:pPr>
            <w:r w:rsidRPr="00802579">
              <w:rPr>
                <w:rFonts w:ascii="Times New Roman" w:hAnsi="Times New Roman" w:cs="Times New Roman"/>
              </w:rPr>
              <w:lastRenderedPageBreak/>
              <w:t xml:space="preserve">ОК 01. Понимать сущность и социальную значимость своей будущей профессии, проявлять к ней устойчивый интерес.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02F8" w14:textId="77777777" w:rsidR="007B1438" w:rsidRPr="00802579" w:rsidRDefault="004A3B00" w:rsidP="009B47B7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B1438" w:rsidRPr="00802579">
              <w:rPr>
                <w:rFonts w:ascii="Times New Roman" w:hAnsi="Times New Roman" w:cs="Times New Roman"/>
                <w:sz w:val="24"/>
                <w:szCs w:val="24"/>
              </w:rPr>
              <w:t>демонстрация интереса к    будущей профессии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C26D" w14:textId="77777777" w:rsidR="007B1438" w:rsidRPr="00802579" w:rsidRDefault="007B1438" w:rsidP="009B4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7B1438" w:rsidRPr="00802579" w14:paraId="48CACDDA" w14:textId="77777777" w:rsidTr="00A7747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F1F7" w14:textId="77777777" w:rsidR="007B1438" w:rsidRPr="00802579" w:rsidRDefault="007B1438" w:rsidP="009B47B7">
            <w:pPr>
              <w:pStyle w:val="ab"/>
              <w:widowControl w:val="0"/>
              <w:ind w:left="0" w:firstLine="0"/>
              <w:rPr>
                <w:rFonts w:ascii="Times New Roman" w:hAnsi="Times New Roman" w:cs="Times New Roman"/>
              </w:rPr>
            </w:pPr>
            <w:r w:rsidRPr="00802579">
              <w:rPr>
                <w:rFonts w:ascii="Times New Roman" w:hAnsi="Times New Roman" w:cs="Times New Roman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756F" w14:textId="77777777" w:rsidR="007B1438" w:rsidRPr="00802579" w:rsidRDefault="004A3B00" w:rsidP="009B47B7">
            <w:pPr>
              <w:tabs>
                <w:tab w:val="left" w:pos="1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B1438" w:rsidRPr="00802579">
              <w:rPr>
                <w:rFonts w:ascii="Times New Roman" w:hAnsi="Times New Roman" w:cs="Times New Roman"/>
                <w:sz w:val="24"/>
                <w:szCs w:val="24"/>
              </w:rPr>
              <w:t>выбор и применение методов и способов решения профессиональных задач</w:t>
            </w:r>
          </w:p>
          <w:p w14:paraId="462001F5" w14:textId="77777777" w:rsidR="007B1438" w:rsidRPr="00802579" w:rsidRDefault="007B1438" w:rsidP="009B47B7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FDA7" w14:textId="77777777" w:rsidR="007B1438" w:rsidRPr="00802579" w:rsidRDefault="007B1438" w:rsidP="009B4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7B1438" w:rsidRPr="00802579" w14:paraId="0C9B22EF" w14:textId="77777777" w:rsidTr="00A7747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0A66" w14:textId="77777777" w:rsidR="007B1438" w:rsidRPr="00802579" w:rsidRDefault="007B1438" w:rsidP="009B47B7">
            <w:pPr>
              <w:pStyle w:val="ab"/>
              <w:widowControl w:val="0"/>
              <w:ind w:left="0" w:firstLine="0"/>
              <w:rPr>
                <w:rFonts w:ascii="Times New Roman" w:hAnsi="Times New Roman" w:cs="Times New Roman"/>
              </w:rPr>
            </w:pPr>
            <w:r w:rsidRPr="00802579">
              <w:rPr>
                <w:rFonts w:ascii="Times New Roman" w:hAnsi="Times New Roman" w:cs="Times New Roman"/>
              </w:rPr>
              <w:t xml:space="preserve">ОК 3. Принимать решения в стандартных </w:t>
            </w:r>
            <w:proofErr w:type="gramStart"/>
            <w:r w:rsidRPr="00802579">
              <w:rPr>
                <w:rFonts w:ascii="Times New Roman" w:hAnsi="Times New Roman" w:cs="Times New Roman"/>
              </w:rPr>
              <w:t>и  нестандартных</w:t>
            </w:r>
            <w:proofErr w:type="gramEnd"/>
            <w:r w:rsidRPr="00802579">
              <w:rPr>
                <w:rFonts w:ascii="Times New Roman" w:hAnsi="Times New Roman" w:cs="Times New Roman"/>
              </w:rPr>
              <w:t xml:space="preserve"> ситуациях и нести за них ответственность.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BB9B" w14:textId="77777777" w:rsidR="007B1438" w:rsidRPr="00802579" w:rsidRDefault="004A3B00" w:rsidP="009B47B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B1438" w:rsidRPr="00802579">
              <w:rPr>
                <w:rFonts w:ascii="Times New Roman" w:hAnsi="Times New Roman" w:cs="Times New Roman"/>
                <w:sz w:val="24"/>
                <w:szCs w:val="24"/>
              </w:rPr>
              <w:t>точность и быстрота оценки ситуации;</w:t>
            </w:r>
          </w:p>
          <w:p w14:paraId="1D00E6E7" w14:textId="77777777" w:rsidR="007B1438" w:rsidRPr="00802579" w:rsidRDefault="007B1438" w:rsidP="009B47B7">
            <w:pPr>
              <w:tabs>
                <w:tab w:val="left" w:pos="9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- правильность принятия решения в стандартных и нестандартных ситуациях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EB3B" w14:textId="77777777" w:rsidR="007B1438" w:rsidRPr="00802579" w:rsidRDefault="007B1438" w:rsidP="009B4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7B1438" w:rsidRPr="00802579" w14:paraId="7CAA3CCC" w14:textId="77777777" w:rsidTr="00A7747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EE6" w14:textId="77777777" w:rsidR="007B1438" w:rsidRPr="00802579" w:rsidRDefault="007B1438" w:rsidP="009B47B7">
            <w:pPr>
              <w:pStyle w:val="ab"/>
              <w:widowControl w:val="0"/>
              <w:ind w:left="0" w:firstLine="0"/>
              <w:rPr>
                <w:rFonts w:ascii="Times New Roman" w:hAnsi="Times New Roman" w:cs="Times New Roman"/>
              </w:rPr>
            </w:pPr>
            <w:r w:rsidRPr="00802579">
              <w:rPr>
                <w:rFonts w:ascii="Times New Roman" w:hAnsi="Times New Roman" w:cs="Times New Roman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личностного развития.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009B" w14:textId="77777777" w:rsidR="007B1438" w:rsidRPr="00802579" w:rsidRDefault="004A3B00" w:rsidP="009B47B7">
            <w:pPr>
              <w:tabs>
                <w:tab w:val="left" w:pos="9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B1438" w:rsidRPr="00802579">
              <w:rPr>
                <w:rFonts w:ascii="Times New Roman" w:hAnsi="Times New Roman" w:cs="Times New Roman"/>
                <w:sz w:val="24"/>
                <w:szCs w:val="24"/>
              </w:rPr>
              <w:t>эффективное и обоснованное использование информационно-коммуникационных технологий в профессиональной деятельности фармацевта.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3F75" w14:textId="77777777" w:rsidR="007B1438" w:rsidRPr="00802579" w:rsidRDefault="007B1438" w:rsidP="009B4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7B1438" w:rsidRPr="00802579" w14:paraId="0E30FC24" w14:textId="77777777" w:rsidTr="00A7747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6163" w14:textId="77777777" w:rsidR="007B1438" w:rsidRPr="00802579" w:rsidRDefault="007B1438" w:rsidP="009B47B7">
            <w:pPr>
              <w:pStyle w:val="ab"/>
              <w:widowControl w:val="0"/>
              <w:ind w:left="0" w:firstLine="0"/>
              <w:rPr>
                <w:rFonts w:ascii="Times New Roman" w:hAnsi="Times New Roman" w:cs="Times New Roman"/>
              </w:rPr>
            </w:pPr>
            <w:r w:rsidRPr="00802579">
              <w:rPr>
                <w:rFonts w:ascii="Times New Roman" w:hAnsi="Times New Roman" w:cs="Times New Roman"/>
              </w:rPr>
              <w:t>ОК 05.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CF6F" w14:textId="77777777" w:rsidR="007B1438" w:rsidRPr="00802579" w:rsidRDefault="004A3B00" w:rsidP="009B47B7">
            <w:pPr>
              <w:tabs>
                <w:tab w:val="left" w:pos="9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7B1438"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электронной документацией;</w:t>
            </w:r>
          </w:p>
          <w:p w14:paraId="1B399F35" w14:textId="77777777" w:rsidR="007B1438" w:rsidRPr="00802579" w:rsidRDefault="007B1438" w:rsidP="009B47B7">
            <w:pPr>
              <w:tabs>
                <w:tab w:val="left" w:pos="9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использования </w:t>
            </w: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информационно-коммуникационных технологий в профессиональной деятельности.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6B7B" w14:textId="77777777" w:rsidR="007B1438" w:rsidRPr="00802579" w:rsidRDefault="007B1438" w:rsidP="009B4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7B1438" w:rsidRPr="00802579" w14:paraId="3DB1811A" w14:textId="77777777" w:rsidTr="00A7747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BC3C" w14:textId="77777777" w:rsidR="007B1438" w:rsidRPr="00802579" w:rsidRDefault="007B1438" w:rsidP="009B47B7">
            <w:pPr>
              <w:pStyle w:val="ab"/>
              <w:widowControl w:val="0"/>
              <w:ind w:left="0" w:firstLine="0"/>
              <w:rPr>
                <w:rFonts w:ascii="Times New Roman" w:hAnsi="Times New Roman" w:cs="Times New Roman"/>
              </w:rPr>
            </w:pPr>
            <w:r w:rsidRPr="00802579">
              <w:rPr>
                <w:rFonts w:ascii="Times New Roman" w:hAnsi="Times New Roman" w:cs="Times New Roman"/>
              </w:rPr>
              <w:t>ОК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0463" w14:textId="77777777" w:rsidR="007B1438" w:rsidRPr="00802579" w:rsidRDefault="007B1438" w:rsidP="009B47B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- эффективное взаимодействие и общение с коллегами и руководством аптеки;</w:t>
            </w:r>
          </w:p>
          <w:p w14:paraId="69DC4BD0" w14:textId="77777777" w:rsidR="007B1438" w:rsidRPr="00802579" w:rsidRDefault="007B1438" w:rsidP="009B47B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 - положительные отзывы с производственной практики.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6286" w14:textId="77777777" w:rsidR="007B1438" w:rsidRPr="00802579" w:rsidRDefault="007B1438" w:rsidP="009B4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7B1438" w:rsidRPr="00802579" w14:paraId="271EFCC0" w14:textId="77777777" w:rsidTr="00A7747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94CA" w14:textId="77777777" w:rsidR="007B1438" w:rsidRPr="00802579" w:rsidRDefault="007B1438" w:rsidP="009B47B7">
            <w:pPr>
              <w:pStyle w:val="ab"/>
              <w:widowControl w:val="0"/>
              <w:ind w:left="0" w:firstLine="0"/>
              <w:rPr>
                <w:rFonts w:ascii="Times New Roman" w:hAnsi="Times New Roman" w:cs="Times New Roman"/>
              </w:rPr>
            </w:pPr>
            <w:r w:rsidRPr="00802579">
              <w:rPr>
                <w:rFonts w:ascii="Times New Roman" w:hAnsi="Times New Roman" w:cs="Times New Roman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FB20" w14:textId="77777777" w:rsidR="007B1438" w:rsidRPr="00802579" w:rsidRDefault="00D942EF" w:rsidP="009B47B7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- самоанализ и коррекция результатов выполнения своих профессиональных обязанностей.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CA20" w14:textId="77777777" w:rsidR="007B1438" w:rsidRPr="00802579" w:rsidRDefault="007B1438" w:rsidP="009B4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7B1438" w:rsidRPr="00802579" w14:paraId="2B37B9D4" w14:textId="77777777" w:rsidTr="00A7747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2465" w14:textId="77777777" w:rsidR="007B1438" w:rsidRPr="00802579" w:rsidRDefault="00D942EF" w:rsidP="009B47B7">
            <w:pPr>
              <w:pStyle w:val="ab"/>
              <w:widowControl w:val="0"/>
              <w:ind w:left="0" w:firstLine="0"/>
              <w:rPr>
                <w:rFonts w:ascii="Times New Roman" w:hAnsi="Times New Roman" w:cs="Times New Roman"/>
                <w:iCs/>
              </w:rPr>
            </w:pPr>
            <w:r w:rsidRPr="00802579">
              <w:rPr>
                <w:rFonts w:ascii="Times New Roman" w:hAnsi="Times New Roman" w:cs="Times New Roman"/>
              </w:rPr>
              <w:t xml:space="preserve">ОК 8. Самостоятельно определять задачи профессионального и </w:t>
            </w:r>
            <w:r w:rsidRPr="00802579">
              <w:rPr>
                <w:rFonts w:ascii="Times New Roman" w:hAnsi="Times New Roman" w:cs="Times New Roman"/>
              </w:rPr>
              <w:lastRenderedPageBreak/>
              <w:t>личностного развития, заниматься самообразованием, осознанно планировать повышение своей квалификации.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1DF1" w14:textId="77777777" w:rsidR="007B1438" w:rsidRPr="00802579" w:rsidRDefault="004A3B00" w:rsidP="009B47B7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942EF" w:rsidRPr="00802579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планирование обучающимися повышения своего личностного и профессионального </w:t>
            </w:r>
            <w:r w:rsidR="00D942EF" w:rsidRPr="00802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уровня развития.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8C14" w14:textId="77777777" w:rsidR="007B1438" w:rsidRPr="00802579" w:rsidRDefault="007B1438" w:rsidP="009B4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 и оценка освоения компетенции в ходе прохождения </w:t>
            </w:r>
            <w:r w:rsidRPr="00802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обучающимися преддипломной практики</w:t>
            </w:r>
          </w:p>
        </w:tc>
      </w:tr>
      <w:tr w:rsidR="00D942EF" w:rsidRPr="00802579" w14:paraId="2D2206FD" w14:textId="77777777" w:rsidTr="00A7747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B656" w14:textId="77777777" w:rsidR="00D942EF" w:rsidRPr="00802579" w:rsidRDefault="00D942EF" w:rsidP="009B47B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BD30" w14:textId="77777777" w:rsidR="00D942EF" w:rsidRPr="00802579" w:rsidRDefault="00D942EF" w:rsidP="009B47B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- готовность к инновациям в области профессиональной деятельности.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99E8" w14:textId="77777777" w:rsidR="00D942EF" w:rsidRPr="00802579" w:rsidRDefault="00D942EF" w:rsidP="009B4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D942EF" w:rsidRPr="00802579" w14:paraId="4E5A1CF6" w14:textId="77777777" w:rsidTr="00A7747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EA1C" w14:textId="77777777" w:rsidR="00D942EF" w:rsidRPr="00802579" w:rsidRDefault="00D942EF" w:rsidP="009B47B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ОК 10. Бережно относится к историческому наследию и культурным традициям народа, уважать социальные, культурные и религиозные различия.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F19E" w14:textId="77777777" w:rsidR="00D942EF" w:rsidRPr="00802579" w:rsidRDefault="00D942EF" w:rsidP="009B47B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- бережное отношение к историческому наследию и культурным традициям народа;</w:t>
            </w:r>
          </w:p>
          <w:p w14:paraId="6FC0EBC6" w14:textId="77777777" w:rsidR="00D942EF" w:rsidRPr="00802579" w:rsidRDefault="00D942EF" w:rsidP="009B47B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- толерантное отношение к представителям социальных, культурных и религиозных общностей.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FFAB" w14:textId="77777777" w:rsidR="00D942EF" w:rsidRPr="00802579" w:rsidRDefault="00D942EF" w:rsidP="009B4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579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освоения компетенции в ходе прохождения обучающимися преддипломной практики</w:t>
            </w:r>
          </w:p>
        </w:tc>
      </w:tr>
      <w:tr w:rsidR="00A7747F" w:rsidRPr="00802579" w14:paraId="2787D6A4" w14:textId="77777777" w:rsidTr="00A7747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DB09" w14:textId="77777777" w:rsidR="00A7747F" w:rsidRPr="00A7747F" w:rsidRDefault="00A7747F" w:rsidP="009B47B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</w:pPr>
            <w:r w:rsidRPr="00A7747F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ОК 11.   Быть готовым брать на себя нравственные обязательства по отношению к природе, обществу и человеку.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E806" w14:textId="77777777" w:rsidR="00A7747F" w:rsidRPr="00A7747F" w:rsidRDefault="004A3B00" w:rsidP="009B47B7">
            <w:pPr>
              <w:spacing w:after="0" w:line="240" w:lineRule="auto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</w:pPr>
            <w:r w:rsidRPr="00A7747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- </w:t>
            </w:r>
            <w:r w:rsidRPr="00A7747F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готов брать на себя нравственные обязательства по отношению к природе, обществу и человеку.</w:t>
            </w:r>
          </w:p>
          <w:p w14:paraId="2B51FC7B" w14:textId="77777777" w:rsidR="00A7747F" w:rsidRPr="00A7747F" w:rsidRDefault="00A7747F" w:rsidP="009B47B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CD69" w14:textId="77777777" w:rsidR="00A7747F" w:rsidRPr="00A7747F" w:rsidRDefault="00A7747F" w:rsidP="009B47B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lang w:eastAsia="ar-SA"/>
              </w:rPr>
            </w:pPr>
            <w:r w:rsidRPr="00A7747F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A7747F" w:rsidRPr="00802579" w14:paraId="67E84574" w14:textId="77777777" w:rsidTr="00A7747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0C7A" w14:textId="77777777" w:rsidR="00A7747F" w:rsidRPr="00A7747F" w:rsidRDefault="00A7747F" w:rsidP="009B47B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eastAsia="ar-SA"/>
              </w:rPr>
            </w:pPr>
            <w:r w:rsidRPr="00A7747F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ОК 12.   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65F4" w14:textId="77777777" w:rsidR="00A7747F" w:rsidRPr="00A7747F" w:rsidRDefault="004A3B00" w:rsidP="009B47B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lang w:eastAsia="ar-SA"/>
              </w:rPr>
            </w:pPr>
            <w:r w:rsidRPr="00A7747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- </w:t>
            </w:r>
            <w:r w:rsidRPr="00A7747F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ведет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4656" w14:textId="77777777" w:rsidR="00A7747F" w:rsidRPr="00A7747F" w:rsidRDefault="00A7747F" w:rsidP="009B47B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lang w:eastAsia="ar-SA"/>
              </w:rPr>
            </w:pPr>
            <w:r w:rsidRPr="00A7747F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</w:tbl>
    <w:p w14:paraId="54BD68C7" w14:textId="77777777" w:rsidR="00961D33" w:rsidRPr="00802579" w:rsidRDefault="00961D33" w:rsidP="002D1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sz w:val="28"/>
          <w:szCs w:val="28"/>
        </w:rPr>
      </w:pPr>
    </w:p>
    <w:p w14:paraId="01697AE1" w14:textId="77777777" w:rsidR="00A0075E" w:rsidRPr="00802579" w:rsidRDefault="00A0075E" w:rsidP="00226106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9BC262" w14:textId="77777777" w:rsidR="00A208EA" w:rsidRPr="00802579" w:rsidRDefault="00A208EA" w:rsidP="00A208EA">
      <w:pPr>
        <w:spacing w:after="0" w:line="336" w:lineRule="auto"/>
        <w:ind w:right="-960"/>
        <w:jc w:val="right"/>
        <w:rPr>
          <w:rFonts w:ascii="Times New Roman" w:hAnsi="Times New Roman" w:cs="Times New Roman"/>
          <w:sz w:val="28"/>
          <w:szCs w:val="28"/>
        </w:rPr>
      </w:pPr>
    </w:p>
    <w:sectPr w:rsidR="00A208EA" w:rsidRPr="00802579" w:rsidSect="00193C3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384B1" w14:textId="77777777" w:rsidR="0082019E" w:rsidRDefault="0082019E" w:rsidP="00F11539">
      <w:pPr>
        <w:spacing w:after="0" w:line="240" w:lineRule="auto"/>
      </w:pPr>
      <w:r>
        <w:separator/>
      </w:r>
    </w:p>
  </w:endnote>
  <w:endnote w:type="continuationSeparator" w:id="0">
    <w:p w14:paraId="2F95F1C1" w14:textId="77777777" w:rsidR="0082019E" w:rsidRDefault="0082019E" w:rsidP="00F11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BD691" w14:textId="77777777" w:rsidR="00DC2A96" w:rsidRDefault="00DC2A96" w:rsidP="006D42CF">
    <w:pPr>
      <w:pStyle w:val="af2"/>
      <w:framePr w:wrap="auto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2</w:t>
    </w:r>
    <w:r>
      <w:rPr>
        <w:rStyle w:val="af4"/>
      </w:rPr>
      <w:fldChar w:fldCharType="end"/>
    </w:r>
  </w:p>
  <w:p w14:paraId="71236FE2" w14:textId="77777777" w:rsidR="00DC2A96" w:rsidRDefault="00DC2A96" w:rsidP="006D42CF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5F565" w14:textId="77777777" w:rsidR="0082019E" w:rsidRDefault="0082019E" w:rsidP="00F11539">
      <w:pPr>
        <w:spacing w:after="0" w:line="240" w:lineRule="auto"/>
      </w:pPr>
      <w:r>
        <w:separator/>
      </w:r>
    </w:p>
  </w:footnote>
  <w:footnote w:type="continuationSeparator" w:id="0">
    <w:p w14:paraId="139E9FC9" w14:textId="77777777" w:rsidR="0082019E" w:rsidRDefault="0082019E" w:rsidP="00F115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2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cs="Symbol"/>
        <w:color w:val="000000"/>
        <w:sz w:val="16"/>
        <w:szCs w:val="16"/>
      </w:rPr>
    </w:lvl>
  </w:abstractNum>
  <w:abstractNum w:abstractNumId="3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28562119"/>
    <w:multiLevelType w:val="multilevel"/>
    <w:tmpl w:val="AEA8D5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D9F5DE0"/>
    <w:multiLevelType w:val="hybridMultilevel"/>
    <w:tmpl w:val="E92031D0"/>
    <w:lvl w:ilvl="0" w:tplc="419EC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FC66DB"/>
    <w:multiLevelType w:val="multilevel"/>
    <w:tmpl w:val="53A6720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38960ACA"/>
    <w:multiLevelType w:val="hybridMultilevel"/>
    <w:tmpl w:val="3F728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F5C30"/>
    <w:multiLevelType w:val="hybridMultilevel"/>
    <w:tmpl w:val="E96ED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940D9"/>
    <w:multiLevelType w:val="hybridMultilevel"/>
    <w:tmpl w:val="30D84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C96338"/>
    <w:multiLevelType w:val="hybridMultilevel"/>
    <w:tmpl w:val="6EBCAA96"/>
    <w:lvl w:ilvl="0" w:tplc="0419000F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8A35F3"/>
    <w:multiLevelType w:val="hybridMultilevel"/>
    <w:tmpl w:val="B0E4B176"/>
    <w:lvl w:ilvl="0" w:tplc="BA524D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7B63B3"/>
    <w:multiLevelType w:val="hybridMultilevel"/>
    <w:tmpl w:val="6180EF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C7955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 w15:restartNumberingAfterBreak="0">
    <w:nsid w:val="68B06AA6"/>
    <w:multiLevelType w:val="singleLevel"/>
    <w:tmpl w:val="04190001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6" w15:restartNumberingAfterBreak="0">
    <w:nsid w:val="6E1E5083"/>
    <w:multiLevelType w:val="hybridMultilevel"/>
    <w:tmpl w:val="878A21F4"/>
    <w:lvl w:ilvl="0" w:tplc="0419000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909AC"/>
    <w:multiLevelType w:val="singleLevel"/>
    <w:tmpl w:val="CA1C4434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18" w15:restartNumberingAfterBreak="0">
    <w:nsid w:val="7EC065D6"/>
    <w:multiLevelType w:val="hybridMultilevel"/>
    <w:tmpl w:val="58565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0426829">
    <w:abstractNumId w:val="15"/>
  </w:num>
  <w:num w:numId="2" w16cid:durableId="897740408">
    <w:abstractNumId w:val="2"/>
  </w:num>
  <w:num w:numId="3" w16cid:durableId="11430443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97280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70924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48974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6355728">
    <w:abstractNumId w:val="11"/>
  </w:num>
  <w:num w:numId="8" w16cid:durableId="381709476">
    <w:abstractNumId w:val="5"/>
  </w:num>
  <w:num w:numId="9" w16cid:durableId="49883118">
    <w:abstractNumId w:val="16"/>
  </w:num>
  <w:num w:numId="10" w16cid:durableId="327557146">
    <w:abstractNumId w:val="7"/>
  </w:num>
  <w:num w:numId="11" w16cid:durableId="1599676370">
    <w:abstractNumId w:val="17"/>
  </w:num>
  <w:num w:numId="12" w16cid:durableId="661979163">
    <w:abstractNumId w:val="14"/>
  </w:num>
  <w:num w:numId="13" w16cid:durableId="23945894">
    <w:abstractNumId w:val="6"/>
  </w:num>
  <w:num w:numId="14" w16cid:durableId="929847597">
    <w:abstractNumId w:val="9"/>
  </w:num>
  <w:num w:numId="15" w16cid:durableId="370039201">
    <w:abstractNumId w:val="8"/>
  </w:num>
  <w:num w:numId="16" w16cid:durableId="667440460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722"/>
    <w:rsid w:val="00021BE8"/>
    <w:rsid w:val="00023E07"/>
    <w:rsid w:val="000315BA"/>
    <w:rsid w:val="00051BE0"/>
    <w:rsid w:val="00075064"/>
    <w:rsid w:val="000874DA"/>
    <w:rsid w:val="000957AA"/>
    <w:rsid w:val="00096074"/>
    <w:rsid w:val="0009686A"/>
    <w:rsid w:val="00097133"/>
    <w:rsid w:val="000C259E"/>
    <w:rsid w:val="000E7D86"/>
    <w:rsid w:val="000F7BC2"/>
    <w:rsid w:val="0011078E"/>
    <w:rsid w:val="00116662"/>
    <w:rsid w:val="00121BED"/>
    <w:rsid w:val="00155180"/>
    <w:rsid w:val="001560F3"/>
    <w:rsid w:val="00160181"/>
    <w:rsid w:val="001604F4"/>
    <w:rsid w:val="0018203D"/>
    <w:rsid w:val="00193C39"/>
    <w:rsid w:val="001971B6"/>
    <w:rsid w:val="001A45FC"/>
    <w:rsid w:val="001B3722"/>
    <w:rsid w:val="001C1BD0"/>
    <w:rsid w:val="001C2BC9"/>
    <w:rsid w:val="001C4E40"/>
    <w:rsid w:val="001C5B8B"/>
    <w:rsid w:val="00220A95"/>
    <w:rsid w:val="00226106"/>
    <w:rsid w:val="00232310"/>
    <w:rsid w:val="002634E1"/>
    <w:rsid w:val="00266527"/>
    <w:rsid w:val="00270402"/>
    <w:rsid w:val="00271488"/>
    <w:rsid w:val="00280579"/>
    <w:rsid w:val="002916FA"/>
    <w:rsid w:val="002A499B"/>
    <w:rsid w:val="002A6214"/>
    <w:rsid w:val="002D1423"/>
    <w:rsid w:val="002D4FDD"/>
    <w:rsid w:val="002D6604"/>
    <w:rsid w:val="002F32A8"/>
    <w:rsid w:val="003452EC"/>
    <w:rsid w:val="00365B05"/>
    <w:rsid w:val="003B5B35"/>
    <w:rsid w:val="00410669"/>
    <w:rsid w:val="0041425F"/>
    <w:rsid w:val="00416714"/>
    <w:rsid w:val="00425839"/>
    <w:rsid w:val="00431266"/>
    <w:rsid w:val="00477AFA"/>
    <w:rsid w:val="004A0AFC"/>
    <w:rsid w:val="004A3B00"/>
    <w:rsid w:val="004C2BE7"/>
    <w:rsid w:val="00506947"/>
    <w:rsid w:val="00512870"/>
    <w:rsid w:val="005171AA"/>
    <w:rsid w:val="005259DC"/>
    <w:rsid w:val="005338DD"/>
    <w:rsid w:val="00541CD6"/>
    <w:rsid w:val="0057302B"/>
    <w:rsid w:val="00581C38"/>
    <w:rsid w:val="005A6453"/>
    <w:rsid w:val="005C2E6B"/>
    <w:rsid w:val="005C45F6"/>
    <w:rsid w:val="005D2126"/>
    <w:rsid w:val="005E59C2"/>
    <w:rsid w:val="00657463"/>
    <w:rsid w:val="0066081E"/>
    <w:rsid w:val="00661930"/>
    <w:rsid w:val="00663627"/>
    <w:rsid w:val="006711F2"/>
    <w:rsid w:val="0067356D"/>
    <w:rsid w:val="0068194D"/>
    <w:rsid w:val="006A3F8D"/>
    <w:rsid w:val="006A7D1D"/>
    <w:rsid w:val="006D42CF"/>
    <w:rsid w:val="006F2719"/>
    <w:rsid w:val="00720A40"/>
    <w:rsid w:val="007375B0"/>
    <w:rsid w:val="007A1BB5"/>
    <w:rsid w:val="007B1438"/>
    <w:rsid w:val="007F41F3"/>
    <w:rsid w:val="00802579"/>
    <w:rsid w:val="0082019E"/>
    <w:rsid w:val="00822C64"/>
    <w:rsid w:val="00825727"/>
    <w:rsid w:val="008274E5"/>
    <w:rsid w:val="00833443"/>
    <w:rsid w:val="00851479"/>
    <w:rsid w:val="00870190"/>
    <w:rsid w:val="008A5CED"/>
    <w:rsid w:val="008D4286"/>
    <w:rsid w:val="008D4382"/>
    <w:rsid w:val="008D7EE1"/>
    <w:rsid w:val="008E0D8A"/>
    <w:rsid w:val="0090488E"/>
    <w:rsid w:val="00905F83"/>
    <w:rsid w:val="00914CA2"/>
    <w:rsid w:val="00917789"/>
    <w:rsid w:val="00917E87"/>
    <w:rsid w:val="00947132"/>
    <w:rsid w:val="00956E40"/>
    <w:rsid w:val="00961D33"/>
    <w:rsid w:val="00991BE8"/>
    <w:rsid w:val="009A1A23"/>
    <w:rsid w:val="009B47B7"/>
    <w:rsid w:val="009D06D6"/>
    <w:rsid w:val="009D4790"/>
    <w:rsid w:val="009D6E41"/>
    <w:rsid w:val="009D7017"/>
    <w:rsid w:val="009E1671"/>
    <w:rsid w:val="009E2F48"/>
    <w:rsid w:val="00A0075E"/>
    <w:rsid w:val="00A208EA"/>
    <w:rsid w:val="00A36B59"/>
    <w:rsid w:val="00A734D7"/>
    <w:rsid w:val="00A7523E"/>
    <w:rsid w:val="00A7747F"/>
    <w:rsid w:val="00A82624"/>
    <w:rsid w:val="00A87232"/>
    <w:rsid w:val="00AE19AA"/>
    <w:rsid w:val="00B05209"/>
    <w:rsid w:val="00B417E0"/>
    <w:rsid w:val="00B54527"/>
    <w:rsid w:val="00B74D51"/>
    <w:rsid w:val="00B7684D"/>
    <w:rsid w:val="00B868CD"/>
    <w:rsid w:val="00B93279"/>
    <w:rsid w:val="00BC4C36"/>
    <w:rsid w:val="00BD3EE5"/>
    <w:rsid w:val="00BD4905"/>
    <w:rsid w:val="00BD4D9D"/>
    <w:rsid w:val="00C011DC"/>
    <w:rsid w:val="00C0304E"/>
    <w:rsid w:val="00C41F74"/>
    <w:rsid w:val="00C43C44"/>
    <w:rsid w:val="00C46EA9"/>
    <w:rsid w:val="00C615E0"/>
    <w:rsid w:val="00C6674A"/>
    <w:rsid w:val="00C713B0"/>
    <w:rsid w:val="00C71DE1"/>
    <w:rsid w:val="00CA7B9D"/>
    <w:rsid w:val="00CC18AB"/>
    <w:rsid w:val="00CD41A9"/>
    <w:rsid w:val="00CF3FFA"/>
    <w:rsid w:val="00D575C2"/>
    <w:rsid w:val="00D63D32"/>
    <w:rsid w:val="00D65C63"/>
    <w:rsid w:val="00D75A3B"/>
    <w:rsid w:val="00D942EF"/>
    <w:rsid w:val="00D96B50"/>
    <w:rsid w:val="00DA265E"/>
    <w:rsid w:val="00DC2A96"/>
    <w:rsid w:val="00E527F1"/>
    <w:rsid w:val="00E56664"/>
    <w:rsid w:val="00E76E5C"/>
    <w:rsid w:val="00E8107D"/>
    <w:rsid w:val="00E83577"/>
    <w:rsid w:val="00ED0E5A"/>
    <w:rsid w:val="00EF2C1F"/>
    <w:rsid w:val="00EF40D7"/>
    <w:rsid w:val="00F11539"/>
    <w:rsid w:val="00F53D64"/>
    <w:rsid w:val="00F60931"/>
    <w:rsid w:val="00F67B6C"/>
    <w:rsid w:val="00F75C4A"/>
    <w:rsid w:val="00F765F5"/>
    <w:rsid w:val="00F77EE3"/>
    <w:rsid w:val="00F82314"/>
    <w:rsid w:val="00F82E8A"/>
    <w:rsid w:val="00FC2349"/>
    <w:rsid w:val="00FC4A97"/>
    <w:rsid w:val="00FE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D2B13"/>
  <w15:docId w15:val="{710369C9-609B-4121-80B4-69F475AD2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B3722"/>
    <w:rPr>
      <w:rFonts w:ascii="Calibri" w:eastAsia="Times New Roman" w:hAnsi="Calibri" w:cs="Calibri"/>
      <w:lang w:eastAsia="ru-RU"/>
    </w:rPr>
  </w:style>
  <w:style w:type="paragraph" w:styleId="1">
    <w:name w:val="heading 1"/>
    <w:basedOn w:val="a1"/>
    <w:next w:val="a1"/>
    <w:link w:val="10"/>
    <w:qFormat/>
    <w:rsid w:val="001B3722"/>
    <w:pPr>
      <w:keepNext/>
      <w:keepLines/>
      <w:spacing w:before="480" w:after="0" w:line="240" w:lineRule="auto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1"/>
    <w:next w:val="a1"/>
    <w:link w:val="20"/>
    <w:qFormat/>
    <w:rsid w:val="001B3722"/>
    <w:pPr>
      <w:keepNext/>
      <w:spacing w:after="0" w:line="240" w:lineRule="auto"/>
      <w:jc w:val="center"/>
      <w:outlineLvl w:val="1"/>
    </w:pPr>
    <w:rPr>
      <w:sz w:val="36"/>
      <w:szCs w:val="36"/>
    </w:rPr>
  </w:style>
  <w:style w:type="paragraph" w:styleId="3">
    <w:name w:val="heading 3"/>
    <w:basedOn w:val="a1"/>
    <w:next w:val="a1"/>
    <w:link w:val="30"/>
    <w:qFormat/>
    <w:rsid w:val="001B3722"/>
    <w:pPr>
      <w:keepNext/>
      <w:keepLines/>
      <w:spacing w:before="200" w:after="0" w:line="240" w:lineRule="auto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paragraph" w:styleId="4">
    <w:name w:val="heading 4"/>
    <w:basedOn w:val="a1"/>
    <w:next w:val="a1"/>
    <w:link w:val="40"/>
    <w:qFormat/>
    <w:rsid w:val="001B3722"/>
    <w:pPr>
      <w:keepNext/>
      <w:keepLines/>
      <w:spacing w:before="200" w:after="0" w:line="240" w:lineRule="auto"/>
      <w:outlineLvl w:val="3"/>
    </w:pPr>
    <w:rPr>
      <w:rFonts w:ascii="Cambria" w:hAnsi="Cambria" w:cs="Cambria"/>
      <w:b/>
      <w:bCs/>
      <w:i/>
      <w:iCs/>
      <w:color w:val="4F81BD"/>
      <w:sz w:val="20"/>
      <w:szCs w:val="20"/>
    </w:rPr>
  </w:style>
  <w:style w:type="paragraph" w:styleId="5">
    <w:name w:val="heading 5"/>
    <w:basedOn w:val="a1"/>
    <w:next w:val="a1"/>
    <w:link w:val="50"/>
    <w:qFormat/>
    <w:rsid w:val="001B3722"/>
    <w:pPr>
      <w:keepNext/>
      <w:keepLines/>
      <w:spacing w:before="200" w:after="0" w:line="240" w:lineRule="auto"/>
      <w:outlineLvl w:val="4"/>
    </w:pPr>
    <w:rPr>
      <w:rFonts w:ascii="Cambria" w:hAnsi="Cambria" w:cs="Cambria"/>
      <w:color w:val="243F60"/>
      <w:sz w:val="20"/>
      <w:szCs w:val="20"/>
    </w:rPr>
  </w:style>
  <w:style w:type="paragraph" w:styleId="6">
    <w:name w:val="heading 6"/>
    <w:basedOn w:val="a1"/>
    <w:next w:val="a1"/>
    <w:link w:val="60"/>
    <w:qFormat/>
    <w:rsid w:val="001B3722"/>
    <w:pPr>
      <w:keepNext/>
      <w:keepLines/>
      <w:spacing w:before="200" w:after="0" w:line="240" w:lineRule="auto"/>
      <w:outlineLvl w:val="5"/>
    </w:pPr>
    <w:rPr>
      <w:rFonts w:ascii="Cambria" w:hAnsi="Cambria" w:cs="Cambria"/>
      <w:i/>
      <w:iCs/>
      <w:color w:val="243F60"/>
      <w:sz w:val="20"/>
      <w:szCs w:val="20"/>
    </w:rPr>
  </w:style>
  <w:style w:type="paragraph" w:styleId="7">
    <w:name w:val="heading 7"/>
    <w:basedOn w:val="a1"/>
    <w:next w:val="a1"/>
    <w:link w:val="70"/>
    <w:qFormat/>
    <w:rsid w:val="001B3722"/>
    <w:pPr>
      <w:keepNext/>
      <w:keepLines/>
      <w:spacing w:before="200" w:after="0" w:line="240" w:lineRule="auto"/>
      <w:outlineLvl w:val="6"/>
    </w:pPr>
    <w:rPr>
      <w:rFonts w:ascii="Cambria" w:hAnsi="Cambria" w:cs="Cambria"/>
      <w:i/>
      <w:iCs/>
      <w:color w:val="404040"/>
      <w:sz w:val="20"/>
      <w:szCs w:val="20"/>
    </w:rPr>
  </w:style>
  <w:style w:type="paragraph" w:styleId="8">
    <w:name w:val="heading 8"/>
    <w:basedOn w:val="a1"/>
    <w:next w:val="a1"/>
    <w:link w:val="80"/>
    <w:qFormat/>
    <w:rsid w:val="00A0075E"/>
    <w:pPr>
      <w:keepNext/>
      <w:spacing w:after="0" w:line="240" w:lineRule="auto"/>
      <w:jc w:val="center"/>
      <w:outlineLvl w:val="7"/>
    </w:pPr>
    <w:rPr>
      <w:rFonts w:ascii="Times New Roman" w:hAnsi="Times New Roman" w:cs="Times New Roman"/>
      <w:b/>
      <w:caps/>
      <w:color w:val="000000"/>
      <w:spacing w:val="-1"/>
      <w:sz w:val="28"/>
      <w:szCs w:val="20"/>
    </w:rPr>
  </w:style>
  <w:style w:type="paragraph" w:styleId="9">
    <w:name w:val="heading 9"/>
    <w:basedOn w:val="a1"/>
    <w:next w:val="a1"/>
    <w:link w:val="90"/>
    <w:qFormat/>
    <w:rsid w:val="001B3722"/>
    <w:pPr>
      <w:keepNext/>
      <w:keepLines/>
      <w:spacing w:before="200" w:after="0" w:line="240" w:lineRule="auto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1B3722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rsid w:val="001B3722"/>
    <w:rPr>
      <w:rFonts w:ascii="Calibri" w:eastAsia="Times New Roman" w:hAnsi="Calibri" w:cs="Calibri"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1B3722"/>
    <w:rPr>
      <w:rFonts w:ascii="Cambria" w:eastAsia="Times New Roman" w:hAnsi="Cambria" w:cs="Cambria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2"/>
    <w:link w:val="4"/>
    <w:uiPriority w:val="99"/>
    <w:rsid w:val="001B3722"/>
    <w:rPr>
      <w:rFonts w:ascii="Cambria" w:eastAsia="Times New Roman" w:hAnsi="Cambria" w:cs="Cambria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2"/>
    <w:link w:val="5"/>
    <w:uiPriority w:val="99"/>
    <w:rsid w:val="001B3722"/>
    <w:rPr>
      <w:rFonts w:ascii="Cambria" w:eastAsia="Times New Roman" w:hAnsi="Cambria" w:cs="Cambria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1B3722"/>
    <w:rPr>
      <w:rFonts w:ascii="Cambria" w:eastAsia="Times New Roman" w:hAnsi="Cambria" w:cs="Cambria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1B3722"/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1B3722"/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paragraph" w:styleId="a5">
    <w:name w:val="Body Text"/>
    <w:basedOn w:val="a1"/>
    <w:link w:val="a6"/>
    <w:rsid w:val="001B3722"/>
    <w:pPr>
      <w:spacing w:after="120" w:line="240" w:lineRule="auto"/>
    </w:pPr>
    <w:rPr>
      <w:sz w:val="20"/>
      <w:szCs w:val="20"/>
    </w:rPr>
  </w:style>
  <w:style w:type="character" w:customStyle="1" w:styleId="a6">
    <w:name w:val="Основной текст Знак"/>
    <w:basedOn w:val="a2"/>
    <w:link w:val="a5"/>
    <w:rsid w:val="001B3722"/>
    <w:rPr>
      <w:rFonts w:ascii="Calibri" w:eastAsia="Times New Roman" w:hAnsi="Calibri" w:cs="Calibri"/>
      <w:sz w:val="20"/>
      <w:szCs w:val="20"/>
      <w:lang w:eastAsia="ru-RU"/>
    </w:rPr>
  </w:style>
  <w:style w:type="paragraph" w:styleId="a7">
    <w:name w:val="Title"/>
    <w:basedOn w:val="a1"/>
    <w:link w:val="a8"/>
    <w:qFormat/>
    <w:rsid w:val="001B3722"/>
    <w:pPr>
      <w:spacing w:after="0" w:line="240" w:lineRule="auto"/>
      <w:jc w:val="center"/>
    </w:pPr>
    <w:rPr>
      <w:sz w:val="28"/>
      <w:szCs w:val="28"/>
    </w:rPr>
  </w:style>
  <w:style w:type="character" w:customStyle="1" w:styleId="a8">
    <w:name w:val="Заголовок Знак"/>
    <w:basedOn w:val="a2"/>
    <w:link w:val="a7"/>
    <w:rsid w:val="001B3722"/>
    <w:rPr>
      <w:rFonts w:ascii="Calibri" w:eastAsia="Times New Roman" w:hAnsi="Calibri" w:cs="Calibri"/>
      <w:sz w:val="28"/>
      <w:szCs w:val="28"/>
      <w:lang w:eastAsia="ru-RU"/>
    </w:rPr>
  </w:style>
  <w:style w:type="paragraph" w:styleId="21">
    <w:name w:val="Body Text Indent 2"/>
    <w:basedOn w:val="a1"/>
    <w:link w:val="22"/>
    <w:uiPriority w:val="99"/>
    <w:rsid w:val="001B3722"/>
    <w:pPr>
      <w:spacing w:after="0" w:line="240" w:lineRule="auto"/>
      <w:ind w:firstLine="720"/>
    </w:pPr>
    <w:rPr>
      <w:sz w:val="28"/>
      <w:szCs w:val="28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1B3722"/>
    <w:rPr>
      <w:rFonts w:ascii="Calibri" w:eastAsia="Times New Roman" w:hAnsi="Calibri" w:cs="Calibri"/>
      <w:sz w:val="28"/>
      <w:szCs w:val="28"/>
      <w:lang w:eastAsia="ru-RU"/>
    </w:rPr>
  </w:style>
  <w:style w:type="paragraph" w:styleId="31">
    <w:name w:val="Body Text 3"/>
    <w:basedOn w:val="a1"/>
    <w:link w:val="32"/>
    <w:rsid w:val="001B3722"/>
    <w:pPr>
      <w:spacing w:after="120" w:line="240" w:lineRule="auto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rsid w:val="001B3722"/>
    <w:rPr>
      <w:rFonts w:ascii="Calibri" w:eastAsia="Times New Roman" w:hAnsi="Calibri" w:cs="Calibri"/>
      <w:sz w:val="16"/>
      <w:szCs w:val="16"/>
      <w:lang w:eastAsia="ru-RU"/>
    </w:rPr>
  </w:style>
  <w:style w:type="paragraph" w:styleId="a9">
    <w:name w:val="List Paragraph"/>
    <w:basedOn w:val="a1"/>
    <w:qFormat/>
    <w:rsid w:val="001B3722"/>
    <w:pPr>
      <w:spacing w:after="0" w:line="240" w:lineRule="auto"/>
      <w:ind w:left="720"/>
    </w:pPr>
    <w:rPr>
      <w:sz w:val="20"/>
      <w:szCs w:val="20"/>
    </w:rPr>
  </w:style>
  <w:style w:type="character" w:customStyle="1" w:styleId="11">
    <w:name w:val="Основной шрифт абзаца1"/>
    <w:uiPriority w:val="99"/>
    <w:rsid w:val="001B3722"/>
  </w:style>
  <w:style w:type="character" w:styleId="aa">
    <w:name w:val="Hyperlink"/>
    <w:basedOn w:val="11"/>
    <w:uiPriority w:val="99"/>
    <w:rsid w:val="001B3722"/>
    <w:rPr>
      <w:color w:val="0000FF"/>
      <w:u w:val="single"/>
    </w:rPr>
  </w:style>
  <w:style w:type="paragraph" w:customStyle="1" w:styleId="210">
    <w:name w:val="Основной текст с отступом 21"/>
    <w:basedOn w:val="a1"/>
    <w:uiPriority w:val="99"/>
    <w:rsid w:val="001B3722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1"/>
    <w:uiPriority w:val="99"/>
    <w:rsid w:val="001B3722"/>
    <w:pPr>
      <w:suppressAutoHyphens/>
      <w:spacing w:after="120" w:line="480" w:lineRule="auto"/>
    </w:pPr>
    <w:rPr>
      <w:sz w:val="24"/>
      <w:szCs w:val="24"/>
      <w:lang w:eastAsia="ar-SA"/>
    </w:rPr>
  </w:style>
  <w:style w:type="paragraph" w:styleId="ab">
    <w:name w:val="List"/>
    <w:basedOn w:val="a1"/>
    <w:rsid w:val="001B3722"/>
    <w:pPr>
      <w:suppressAutoHyphens/>
      <w:spacing w:after="0" w:line="240" w:lineRule="auto"/>
      <w:ind w:left="283" w:hanging="283"/>
    </w:pPr>
    <w:rPr>
      <w:sz w:val="24"/>
      <w:szCs w:val="24"/>
      <w:lang w:eastAsia="ar-SA"/>
    </w:rPr>
  </w:style>
  <w:style w:type="paragraph" w:customStyle="1" w:styleId="220">
    <w:name w:val="Список 22"/>
    <w:basedOn w:val="a1"/>
    <w:uiPriority w:val="99"/>
    <w:rsid w:val="001B3722"/>
    <w:pPr>
      <w:suppressAutoHyphens/>
      <w:spacing w:after="0" w:line="240" w:lineRule="auto"/>
      <w:ind w:left="566" w:hanging="283"/>
    </w:pPr>
    <w:rPr>
      <w:sz w:val="24"/>
      <w:szCs w:val="24"/>
      <w:lang w:eastAsia="ar-SA"/>
    </w:rPr>
  </w:style>
  <w:style w:type="paragraph" w:customStyle="1" w:styleId="212">
    <w:name w:val="Список 21"/>
    <w:basedOn w:val="a1"/>
    <w:rsid w:val="001B3722"/>
    <w:pPr>
      <w:suppressAutoHyphens/>
      <w:spacing w:after="0" w:line="240" w:lineRule="auto"/>
      <w:ind w:left="566" w:hanging="283"/>
    </w:pPr>
    <w:rPr>
      <w:rFonts w:ascii="Arial" w:hAnsi="Arial" w:cs="Arial"/>
      <w:sz w:val="24"/>
      <w:szCs w:val="24"/>
      <w:lang w:eastAsia="ar-SA"/>
    </w:rPr>
  </w:style>
  <w:style w:type="paragraph" w:customStyle="1" w:styleId="ac">
    <w:name w:val="Перечисление для таблиц"/>
    <w:basedOn w:val="a1"/>
    <w:rsid w:val="001B3722"/>
    <w:pPr>
      <w:tabs>
        <w:tab w:val="left" w:pos="454"/>
        <w:tab w:val="num" w:pos="540"/>
      </w:tabs>
      <w:suppressAutoHyphens/>
      <w:spacing w:after="0" w:line="240" w:lineRule="auto"/>
      <w:ind w:left="227" w:hanging="227"/>
      <w:jc w:val="both"/>
    </w:pPr>
    <w:rPr>
      <w:lang w:eastAsia="ar-SA"/>
    </w:rPr>
  </w:style>
  <w:style w:type="paragraph" w:customStyle="1" w:styleId="acxspmiddle">
    <w:name w:val="acxspmiddle"/>
    <w:basedOn w:val="a1"/>
    <w:uiPriority w:val="99"/>
    <w:rsid w:val="001B3722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cxsplast">
    <w:name w:val="acxsplast"/>
    <w:basedOn w:val="a1"/>
    <w:uiPriority w:val="99"/>
    <w:rsid w:val="001B3722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d">
    <w:name w:val="No Spacing"/>
    <w:uiPriority w:val="99"/>
    <w:qFormat/>
    <w:rsid w:val="001B3722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B372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e">
    <w:name w:val="Table Grid"/>
    <w:basedOn w:val="a3"/>
    <w:rsid w:val="001B3722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1"/>
    <w:link w:val="af0"/>
    <w:rsid w:val="001B3722"/>
    <w:pPr>
      <w:spacing w:after="120"/>
      <w:ind w:left="283"/>
    </w:pPr>
  </w:style>
  <w:style w:type="character" w:customStyle="1" w:styleId="af0">
    <w:name w:val="Основной текст с отступом Знак"/>
    <w:basedOn w:val="a2"/>
    <w:link w:val="af"/>
    <w:uiPriority w:val="99"/>
    <w:rsid w:val="001B3722"/>
    <w:rPr>
      <w:rFonts w:ascii="Calibri" w:eastAsia="Times New Roman" w:hAnsi="Calibri" w:cs="Calibri"/>
      <w:lang w:eastAsia="ru-RU"/>
    </w:rPr>
  </w:style>
  <w:style w:type="paragraph" w:styleId="af1">
    <w:name w:val="caption"/>
    <w:basedOn w:val="a1"/>
    <w:qFormat/>
    <w:rsid w:val="001B3722"/>
    <w:pPr>
      <w:spacing w:after="0" w:line="240" w:lineRule="auto"/>
      <w:jc w:val="center"/>
    </w:pPr>
    <w:rPr>
      <w:b/>
      <w:bCs/>
      <w:sz w:val="24"/>
      <w:szCs w:val="24"/>
    </w:rPr>
  </w:style>
  <w:style w:type="paragraph" w:styleId="af2">
    <w:name w:val="footer"/>
    <w:basedOn w:val="a1"/>
    <w:link w:val="af3"/>
    <w:rsid w:val="001B372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1B3722"/>
    <w:rPr>
      <w:rFonts w:ascii="Calibri" w:eastAsia="Times New Roman" w:hAnsi="Calibri" w:cs="Calibri"/>
      <w:lang w:eastAsia="ru-RU"/>
    </w:rPr>
  </w:style>
  <w:style w:type="character" w:styleId="af4">
    <w:name w:val="page number"/>
    <w:basedOn w:val="a2"/>
    <w:rsid w:val="001B3722"/>
  </w:style>
  <w:style w:type="paragraph" w:customStyle="1" w:styleId="caaieiaie2">
    <w:name w:val="caaieiaie 2"/>
    <w:basedOn w:val="a1"/>
    <w:next w:val="a1"/>
    <w:rsid w:val="00096074"/>
    <w:pPr>
      <w:keepNext/>
      <w:widowControl w:val="0"/>
      <w:tabs>
        <w:tab w:val="left" w:pos="432"/>
        <w:tab w:val="left" w:pos="720"/>
        <w:tab w:val="left" w:pos="864"/>
        <w:tab w:val="left" w:pos="1296"/>
        <w:tab w:val="left" w:pos="1440"/>
        <w:tab w:val="left" w:pos="1728"/>
        <w:tab w:val="left" w:pos="1872"/>
        <w:tab w:val="left" w:pos="2160"/>
        <w:tab w:val="left" w:pos="2448"/>
        <w:tab w:val="left" w:pos="2592"/>
        <w:tab w:val="left" w:pos="2736"/>
        <w:tab w:val="left" w:pos="3024"/>
        <w:tab w:val="left" w:pos="3744"/>
        <w:tab w:val="left" w:pos="3888"/>
        <w:tab w:val="left" w:pos="4752"/>
        <w:tab w:val="left" w:pos="5904"/>
        <w:tab w:val="left" w:pos="6048"/>
        <w:tab w:val="left" w:pos="6624"/>
        <w:tab w:val="left" w:pos="8496"/>
      </w:tabs>
      <w:spacing w:after="240" w:line="480" w:lineRule="auto"/>
    </w:pPr>
    <w:rPr>
      <w:rFonts w:ascii="Times New Roman" w:hAnsi="Times New Roman" w:cs="Times New Roman"/>
      <w:sz w:val="28"/>
      <w:szCs w:val="20"/>
    </w:rPr>
  </w:style>
  <w:style w:type="paragraph" w:customStyle="1" w:styleId="BodyText21">
    <w:name w:val="Body Text 21"/>
    <w:basedOn w:val="a1"/>
    <w:rsid w:val="00A82624"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 w:line="240" w:lineRule="auto"/>
      <w:ind w:left="864" w:hanging="288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pple-style-span">
    <w:name w:val="apple-style-span"/>
    <w:basedOn w:val="a2"/>
    <w:rsid w:val="00E527F1"/>
  </w:style>
  <w:style w:type="character" w:customStyle="1" w:styleId="80">
    <w:name w:val="Заголовок 8 Знак"/>
    <w:basedOn w:val="a2"/>
    <w:link w:val="8"/>
    <w:rsid w:val="00A0075E"/>
    <w:rPr>
      <w:rFonts w:ascii="Times New Roman" w:eastAsia="Times New Roman" w:hAnsi="Times New Roman" w:cs="Times New Roman"/>
      <w:b/>
      <w:caps/>
      <w:color w:val="000000"/>
      <w:spacing w:val="-1"/>
      <w:sz w:val="28"/>
      <w:szCs w:val="20"/>
      <w:lang w:eastAsia="ru-RU"/>
    </w:rPr>
  </w:style>
  <w:style w:type="paragraph" w:styleId="af5">
    <w:name w:val="Normal (Web)"/>
    <w:basedOn w:val="a1"/>
    <w:rsid w:val="00A007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3">
    <w:name w:val="List 2"/>
    <w:basedOn w:val="a1"/>
    <w:rsid w:val="00A0075E"/>
    <w:pPr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</w:rPr>
  </w:style>
  <w:style w:type="paragraph" w:styleId="af6">
    <w:name w:val="header"/>
    <w:basedOn w:val="a1"/>
    <w:link w:val="af7"/>
    <w:rsid w:val="00A0075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7">
    <w:name w:val="Верхний колонтитул Знак"/>
    <w:basedOn w:val="a2"/>
    <w:link w:val="af6"/>
    <w:rsid w:val="00A007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1"/>
    <w:rsid w:val="00A007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">
    <w:name w:val="список с точками"/>
    <w:basedOn w:val="a1"/>
    <w:rsid w:val="00A0075E"/>
    <w:pPr>
      <w:numPr>
        <w:numId w:val="1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f8">
    <w:name w:val="Document Map"/>
    <w:basedOn w:val="a1"/>
    <w:link w:val="af9"/>
    <w:semiHidden/>
    <w:rsid w:val="00A0075E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2"/>
    <w:link w:val="af8"/>
    <w:semiHidden/>
    <w:rsid w:val="00A0075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a">
    <w:name w:val="Для таблиц"/>
    <w:basedOn w:val="a1"/>
    <w:rsid w:val="00A0075E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24">
    <w:name w:val="Body Text 2"/>
    <w:basedOn w:val="a1"/>
    <w:link w:val="25"/>
    <w:rsid w:val="00A0075E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A007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A0075E"/>
    <w:pPr>
      <w:widowControl w:val="0"/>
      <w:spacing w:after="0" w:line="340" w:lineRule="auto"/>
      <w:ind w:left="40" w:firstLine="14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FR1">
    <w:name w:val="FR1"/>
    <w:rsid w:val="00A0075E"/>
    <w:pPr>
      <w:widowControl w:val="0"/>
      <w:spacing w:after="0" w:line="240" w:lineRule="auto"/>
      <w:ind w:firstLine="160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customStyle="1" w:styleId="16">
    <w:name w:val="Знак Знак16"/>
    <w:rsid w:val="00A0075E"/>
    <w:rPr>
      <w:rFonts w:ascii="Times New Roman" w:eastAsia="Times New Roman" w:hAnsi="Times New Roman" w:cs="Times New Roman"/>
      <w:b/>
      <w:sz w:val="72"/>
      <w:szCs w:val="20"/>
      <w:lang w:eastAsia="ru-RU"/>
    </w:rPr>
  </w:style>
  <w:style w:type="paragraph" w:customStyle="1" w:styleId="13">
    <w:name w:val="Без интервала1"/>
    <w:rsid w:val="00A0075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styleId="33">
    <w:name w:val="Body Text Indent 3"/>
    <w:basedOn w:val="a1"/>
    <w:link w:val="34"/>
    <w:rsid w:val="00A0075E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34">
    <w:name w:val="Основной текст с отступом 3 Знак"/>
    <w:basedOn w:val="a2"/>
    <w:link w:val="33"/>
    <w:rsid w:val="00A007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1">
    <w:name w:val="Основной текст с отступом 22"/>
    <w:basedOn w:val="a1"/>
    <w:rsid w:val="00A0075E"/>
    <w:pPr>
      <w:widowControl w:val="0"/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hAnsi="Times New Roman" w:cs="Times New Roman"/>
      <w:sz w:val="28"/>
      <w:szCs w:val="20"/>
    </w:rPr>
  </w:style>
  <w:style w:type="paragraph" w:styleId="afb">
    <w:name w:val="Block Text"/>
    <w:basedOn w:val="a1"/>
    <w:rsid w:val="00A0075E"/>
    <w:pPr>
      <w:shd w:val="clear" w:color="auto" w:fill="FFFFFF"/>
      <w:spacing w:after="0" w:line="240" w:lineRule="auto"/>
      <w:ind w:left="82" w:right="163" w:firstLine="538"/>
      <w:jc w:val="both"/>
    </w:pPr>
    <w:rPr>
      <w:rFonts w:ascii="Times New Roman" w:hAnsi="Times New Roman" w:cs="Times New Roman"/>
      <w:color w:val="000000"/>
      <w:spacing w:val="3"/>
      <w:sz w:val="20"/>
      <w:szCs w:val="28"/>
    </w:rPr>
  </w:style>
  <w:style w:type="paragraph" w:styleId="afc">
    <w:name w:val="Subtitle"/>
    <w:basedOn w:val="a1"/>
    <w:link w:val="afd"/>
    <w:qFormat/>
    <w:rsid w:val="00A0075E"/>
    <w:pPr>
      <w:widowControl w:val="0"/>
      <w:spacing w:after="0" w:line="240" w:lineRule="auto"/>
      <w:jc w:val="center"/>
    </w:pPr>
    <w:rPr>
      <w:rFonts w:ascii="Times New Roman Полужирный" w:hAnsi="Times New Roman Полужирный" w:cs="Times New Roman"/>
      <w:b/>
      <w:sz w:val="20"/>
      <w:szCs w:val="20"/>
    </w:rPr>
  </w:style>
  <w:style w:type="character" w:customStyle="1" w:styleId="afd">
    <w:name w:val="Подзаголовок Знак"/>
    <w:basedOn w:val="a2"/>
    <w:link w:val="afc"/>
    <w:rsid w:val="00A0075E"/>
    <w:rPr>
      <w:rFonts w:ascii="Times New Roman Полужирный" w:eastAsia="Times New Roman" w:hAnsi="Times New Roman Полужирный" w:cs="Times New Roman"/>
      <w:b/>
      <w:sz w:val="20"/>
      <w:szCs w:val="20"/>
      <w:lang w:eastAsia="ru-RU"/>
    </w:rPr>
  </w:style>
  <w:style w:type="paragraph" w:customStyle="1" w:styleId="a0">
    <w:name w:val="Тест"/>
    <w:rsid w:val="00A0075E"/>
    <w:pPr>
      <w:numPr>
        <w:numId w:val="11"/>
      </w:numPr>
      <w:spacing w:before="240" w:after="60" w:line="240" w:lineRule="auto"/>
      <w:jc w:val="both"/>
    </w:pPr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paragraph" w:customStyle="1" w:styleId="222">
    <w:name w:val="Основной текст 22"/>
    <w:basedOn w:val="a1"/>
    <w:rsid w:val="00A0075E"/>
    <w:pPr>
      <w:spacing w:after="0" w:line="240" w:lineRule="auto"/>
      <w:ind w:firstLine="567"/>
      <w:jc w:val="both"/>
    </w:pPr>
    <w:rPr>
      <w:rFonts w:ascii="Times New Roman" w:hAnsi="Times New Roman" w:cs="Times New Roman"/>
      <w:sz w:val="28"/>
      <w:szCs w:val="20"/>
    </w:rPr>
  </w:style>
  <w:style w:type="paragraph" w:customStyle="1" w:styleId="310">
    <w:name w:val="Основной текст с отступом 31"/>
    <w:basedOn w:val="a1"/>
    <w:rsid w:val="00A0075E"/>
    <w:pPr>
      <w:spacing w:after="0" w:line="240" w:lineRule="auto"/>
      <w:ind w:firstLine="567"/>
      <w:jc w:val="both"/>
    </w:pPr>
    <w:rPr>
      <w:rFonts w:ascii="Times New Roman" w:hAnsi="Times New Roman" w:cs="Times New Roman"/>
      <w:b/>
      <w:sz w:val="28"/>
      <w:szCs w:val="20"/>
    </w:rPr>
  </w:style>
  <w:style w:type="paragraph" w:styleId="afe">
    <w:name w:val="Balloon Text"/>
    <w:basedOn w:val="a1"/>
    <w:link w:val="aff"/>
    <w:uiPriority w:val="99"/>
    <w:semiHidden/>
    <w:unhideWhenUsed/>
    <w:rsid w:val="00DC2A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2"/>
    <w:link w:val="afe"/>
    <w:uiPriority w:val="99"/>
    <w:semiHidden/>
    <w:rsid w:val="00DC2A9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F83571-EFCC-47DB-AA9D-D268F2D42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30</Pages>
  <Words>8217</Words>
  <Characters>46842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Лира</dc:creator>
  <cp:lastModifiedBy>ПК Администратор</cp:lastModifiedBy>
  <cp:revision>9</cp:revision>
  <cp:lastPrinted>2020-07-22T10:35:00Z</cp:lastPrinted>
  <dcterms:created xsi:type="dcterms:W3CDTF">2020-07-17T11:26:00Z</dcterms:created>
  <dcterms:modified xsi:type="dcterms:W3CDTF">2026-05-18T03:24:00Z</dcterms:modified>
</cp:coreProperties>
</file>